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4B166" w14:textId="77777777" w:rsidR="007F1D97" w:rsidRPr="007F1D97" w:rsidRDefault="007F1D97" w:rsidP="007F1D97">
      <w:pPr>
        <w:ind w:left="2896" w:right="2907"/>
        <w:jc w:val="center"/>
        <w:rPr>
          <w:rFonts w:asciiTheme="minorHAnsi" w:hAnsiTheme="minorHAnsi" w:cstheme="minorHAnsi"/>
          <w:sz w:val="22"/>
          <w:szCs w:val="22"/>
        </w:rPr>
      </w:pPr>
      <w:r w:rsidRPr="007F1D97">
        <w:rPr>
          <w:rFonts w:asciiTheme="minorHAnsi" w:hAnsiTheme="minorHAnsi" w:cstheme="minorHAnsi"/>
          <w:sz w:val="22"/>
          <w:szCs w:val="22"/>
        </w:rPr>
        <w:t>Claire Bonner</w:t>
      </w:r>
    </w:p>
    <w:p w14:paraId="11E4CCDC" w14:textId="7CDC1A2A" w:rsidR="001D2787" w:rsidRPr="007F1D97" w:rsidRDefault="007F1D97" w:rsidP="007F1D97">
      <w:pPr>
        <w:ind w:left="2896" w:right="29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F1D97">
        <w:rPr>
          <w:rFonts w:asciiTheme="minorHAnsi" w:eastAsia="Arial" w:hAnsiTheme="minorHAnsi" w:cstheme="minorHAnsi"/>
          <w:sz w:val="22"/>
          <w:szCs w:val="22"/>
        </w:rPr>
        <w:t>338</w:t>
      </w:r>
      <w:r w:rsidRPr="007F1D97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F1D97">
        <w:rPr>
          <w:rFonts w:asciiTheme="minorHAnsi" w:eastAsia="Arial" w:hAnsiTheme="minorHAnsi" w:cstheme="minorHAnsi"/>
          <w:sz w:val="22"/>
          <w:szCs w:val="22"/>
        </w:rPr>
        <w:t>84</w:t>
      </w:r>
      <w:r w:rsidRPr="007F1D9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7F1D97">
        <w:rPr>
          <w:rFonts w:asciiTheme="minorHAnsi" w:eastAsia="Arial" w:hAnsiTheme="minorHAnsi" w:cstheme="minorHAnsi"/>
          <w:sz w:val="22"/>
          <w:szCs w:val="22"/>
        </w:rPr>
        <w:t>e</w:t>
      </w:r>
      <w:r w:rsidRPr="007F1D97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7F1D9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F1D9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F1D9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1D97">
        <w:rPr>
          <w:rFonts w:asciiTheme="minorHAnsi" w:eastAsia="Arial" w:hAnsiTheme="minorHAnsi" w:cstheme="minorHAnsi"/>
          <w:sz w:val="22"/>
          <w:szCs w:val="22"/>
        </w:rPr>
        <w:t>a</w:t>
      </w:r>
      <w:r w:rsidRPr="007F1D9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F1D97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7F1D97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7F1D97">
        <w:rPr>
          <w:rFonts w:asciiTheme="minorHAnsi" w:eastAsia="Arial" w:hAnsiTheme="minorHAnsi" w:cstheme="minorHAnsi"/>
          <w:sz w:val="22"/>
          <w:szCs w:val="22"/>
        </w:rPr>
        <w:t>ch</w:t>
      </w:r>
      <w:r w:rsidRPr="007F1D9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F1D9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1D9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7F1D9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1D9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F1D9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F1D97">
        <w:rPr>
          <w:rFonts w:asciiTheme="minorHAnsi" w:eastAsia="Arial" w:hAnsiTheme="minorHAnsi" w:cstheme="minorHAnsi"/>
          <w:sz w:val="22"/>
          <w:szCs w:val="22"/>
        </w:rPr>
        <w:t>n,</w:t>
      </w:r>
      <w:r w:rsidRPr="007F1D9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F1D9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1D9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F1D97">
        <w:rPr>
          <w:rFonts w:asciiTheme="minorHAnsi" w:eastAsia="Arial" w:hAnsiTheme="minorHAnsi" w:cstheme="minorHAnsi"/>
          <w:sz w:val="22"/>
          <w:szCs w:val="22"/>
        </w:rPr>
        <w:t>an</w:t>
      </w:r>
      <w:r w:rsidRPr="007F1D9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F1D97">
        <w:rPr>
          <w:rFonts w:asciiTheme="minorHAnsi" w:eastAsia="Arial" w:hAnsiTheme="minorHAnsi" w:cstheme="minorHAnsi"/>
          <w:sz w:val="22"/>
          <w:szCs w:val="22"/>
        </w:rPr>
        <w:t>a,</w:t>
      </w:r>
      <w:r w:rsidRPr="007F1D9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F1D97">
        <w:rPr>
          <w:rFonts w:asciiTheme="minorHAnsi" w:eastAsia="Arial" w:hAnsiTheme="minorHAnsi" w:cstheme="minorHAnsi"/>
          <w:sz w:val="22"/>
          <w:szCs w:val="22"/>
        </w:rPr>
        <w:t>A</w:t>
      </w:r>
      <w:r w:rsidRPr="007F1D97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F1D97">
        <w:rPr>
          <w:rFonts w:asciiTheme="minorHAnsi" w:eastAsia="Arial" w:hAnsiTheme="minorHAnsi" w:cstheme="minorHAnsi"/>
          <w:sz w:val="22"/>
          <w:szCs w:val="22"/>
        </w:rPr>
        <w:t>303</w:t>
      </w:r>
      <w:r w:rsidRPr="007F1D97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7F1D97">
        <w:rPr>
          <w:rFonts w:asciiTheme="minorHAnsi" w:eastAsia="Arial" w:hAnsiTheme="minorHAnsi" w:cstheme="minorHAnsi"/>
          <w:sz w:val="22"/>
          <w:szCs w:val="22"/>
        </w:rPr>
        <w:t>2</w:t>
      </w:r>
    </w:p>
    <w:p w14:paraId="6A1493DD" w14:textId="770DF8F6" w:rsidR="007F1D97" w:rsidRPr="007F1D97" w:rsidRDefault="007F1D97" w:rsidP="007F1D97">
      <w:pPr>
        <w:spacing w:before="56"/>
        <w:ind w:left="102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7F1D97">
        <w:rPr>
          <w:rFonts w:asciiTheme="minorHAnsi" w:eastAsia="Arial" w:hAnsiTheme="minorHAnsi" w:cstheme="minorHAnsi"/>
          <w:sz w:val="21"/>
          <w:szCs w:val="21"/>
        </w:rPr>
        <w:t>bonner@gmail.com</w:t>
      </w:r>
    </w:p>
    <w:p w14:paraId="7135191B" w14:textId="3279820B" w:rsidR="001D2787" w:rsidRPr="007F1D97" w:rsidRDefault="007F1D97" w:rsidP="007F1D97">
      <w:pPr>
        <w:spacing w:before="56"/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b/>
          <w:u w:color="000000"/>
        </w:rPr>
        <w:t>O</w:t>
      </w:r>
      <w:r w:rsidRPr="007F1D97">
        <w:rPr>
          <w:rFonts w:asciiTheme="minorHAnsi" w:eastAsia="Arial" w:hAnsiTheme="minorHAnsi" w:cstheme="minorHAnsi"/>
          <w:b/>
          <w:spacing w:val="-2"/>
          <w:u w:color="000000"/>
        </w:rPr>
        <w:t>B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JE</w:t>
      </w:r>
      <w:r w:rsidRPr="007F1D97">
        <w:rPr>
          <w:rFonts w:asciiTheme="minorHAnsi" w:eastAsia="Arial" w:hAnsiTheme="minorHAnsi" w:cstheme="minorHAnsi"/>
          <w:b/>
          <w:u w:color="000000"/>
        </w:rPr>
        <w:t>CTI</w:t>
      </w:r>
      <w:r w:rsidRPr="007F1D97">
        <w:rPr>
          <w:rFonts w:asciiTheme="minorHAnsi" w:eastAsia="Arial" w:hAnsiTheme="minorHAnsi" w:cstheme="minorHAnsi"/>
          <w:b/>
          <w:spacing w:val="-1"/>
          <w:u w:color="000000"/>
        </w:rPr>
        <w:t>V</w:t>
      </w:r>
      <w:r w:rsidRPr="007F1D97">
        <w:rPr>
          <w:rFonts w:asciiTheme="minorHAnsi" w:eastAsia="Arial" w:hAnsiTheme="minorHAnsi" w:cstheme="minorHAnsi"/>
          <w:b/>
          <w:u w:color="000000"/>
        </w:rPr>
        <w:t>E</w:t>
      </w:r>
    </w:p>
    <w:p w14:paraId="1D111E3E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1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ee</w:t>
      </w:r>
      <w:r w:rsidRPr="007F1D97">
        <w:rPr>
          <w:rFonts w:asciiTheme="minorHAnsi" w:eastAsia="Arial" w:hAnsiTheme="minorHAnsi" w:cstheme="minorHAnsi"/>
        </w:rPr>
        <w:t>k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3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j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>b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w</w:t>
      </w:r>
      <w:r w:rsidRPr="007F1D97">
        <w:rPr>
          <w:rFonts w:asciiTheme="minorHAnsi" w:eastAsia="Arial" w:hAnsiTheme="minorHAnsi" w:cstheme="minorHAnsi"/>
          <w:spacing w:val="1"/>
        </w:rPr>
        <w:t>he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pp</w:t>
      </w:r>
      <w:r w:rsidRPr="007F1D97">
        <w:rPr>
          <w:rFonts w:asciiTheme="minorHAnsi" w:eastAsia="Arial" w:hAnsiTheme="minorHAnsi" w:cstheme="minorHAnsi"/>
        </w:rPr>
        <w:t>ly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ce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>y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ski</w:t>
      </w:r>
      <w:r w:rsidRPr="007F1D97">
        <w:rPr>
          <w:rFonts w:asciiTheme="minorHAnsi" w:eastAsia="Arial" w:hAnsiTheme="minorHAnsi" w:cstheme="minorHAnsi"/>
          <w:spacing w:val="2"/>
        </w:rPr>
        <w:t>l</w:t>
      </w:r>
      <w:r w:rsidRPr="007F1D97">
        <w:rPr>
          <w:rFonts w:asciiTheme="minorHAnsi" w:eastAsia="Arial" w:hAnsiTheme="minorHAnsi" w:cstheme="minorHAnsi"/>
        </w:rPr>
        <w:t>ls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2"/>
        </w:rPr>
        <w:t>y</w:t>
      </w:r>
      <w:r w:rsidRPr="007F1D97">
        <w:rPr>
          <w:rFonts w:asciiTheme="minorHAnsi" w:eastAsia="Arial" w:hAnsiTheme="minorHAnsi" w:cstheme="minorHAnsi"/>
        </w:rPr>
        <w:t>st</w:t>
      </w:r>
      <w:r w:rsidRPr="007F1D97">
        <w:rPr>
          <w:rFonts w:asciiTheme="minorHAnsi" w:eastAsia="Arial" w:hAnsiTheme="minorHAnsi" w:cstheme="minorHAnsi"/>
          <w:spacing w:val="1"/>
        </w:rPr>
        <w:t>em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gr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</w:p>
    <w:p w14:paraId="34C1E6B3" w14:textId="77777777" w:rsidR="001D2787" w:rsidRPr="007F1D97" w:rsidRDefault="001D2787" w:rsidP="007F1D9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DBC2105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E</w:t>
      </w:r>
      <w:r w:rsidRPr="007F1D97">
        <w:rPr>
          <w:rFonts w:asciiTheme="minorHAnsi" w:eastAsia="Arial" w:hAnsiTheme="minorHAnsi" w:cstheme="minorHAnsi"/>
          <w:b/>
          <w:u w:color="000000"/>
        </w:rPr>
        <w:t>DU</w:t>
      </w:r>
      <w:r w:rsidRPr="007F1D97">
        <w:rPr>
          <w:rFonts w:asciiTheme="minorHAnsi" w:eastAsia="Arial" w:hAnsiTheme="minorHAnsi" w:cstheme="minorHAnsi"/>
          <w:b/>
          <w:spacing w:val="2"/>
          <w:u w:color="000000"/>
        </w:rPr>
        <w:t>C</w:t>
      </w:r>
      <w:r w:rsidRPr="007F1D97">
        <w:rPr>
          <w:rFonts w:asciiTheme="minorHAnsi" w:eastAsia="Arial" w:hAnsiTheme="minorHAnsi" w:cstheme="minorHAnsi"/>
          <w:b/>
          <w:spacing w:val="-18"/>
          <w:u w:color="000000"/>
        </w:rPr>
        <w:t>A</w:t>
      </w:r>
      <w:r w:rsidRPr="007F1D97">
        <w:rPr>
          <w:rFonts w:asciiTheme="minorHAnsi" w:eastAsia="Arial" w:hAnsiTheme="minorHAnsi" w:cstheme="minorHAnsi"/>
          <w:b/>
          <w:u w:color="000000"/>
        </w:rPr>
        <w:t>TION</w:t>
      </w:r>
    </w:p>
    <w:p w14:paraId="054B74F1" w14:textId="6CDC957D" w:rsidR="001D2787" w:rsidRPr="007F1D97" w:rsidRDefault="007F1D97" w:rsidP="007F1D97">
      <w:pPr>
        <w:ind w:left="102"/>
        <w:rPr>
          <w:rFonts w:asciiTheme="minorHAnsi" w:eastAsia="Arial" w:hAnsiTheme="minorHAnsi" w:cstheme="minorHAnsi"/>
          <w:sz w:val="18"/>
          <w:szCs w:val="18"/>
        </w:rPr>
      </w:pPr>
      <w:r w:rsidRPr="007F1D97">
        <w:rPr>
          <w:rFonts w:asciiTheme="minorHAnsi" w:eastAsia="Arial" w:hAnsiTheme="minorHAnsi" w:cstheme="minorHAnsi"/>
          <w:b/>
          <w:spacing w:val="-1"/>
        </w:rPr>
        <w:t>Ma</w:t>
      </w:r>
      <w:r w:rsidRPr="007F1D97">
        <w:rPr>
          <w:rFonts w:asciiTheme="minorHAnsi" w:eastAsia="Arial" w:hAnsiTheme="minorHAnsi" w:cstheme="minorHAnsi"/>
          <w:b/>
          <w:spacing w:val="1"/>
        </w:rPr>
        <w:t>s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>r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 xml:space="preserve">of </w:t>
      </w:r>
      <w:r w:rsidRPr="007F1D97">
        <w:rPr>
          <w:rFonts w:asciiTheme="minorHAnsi" w:eastAsia="Arial" w:hAnsiTheme="minorHAnsi" w:cstheme="minorHAnsi"/>
          <w:b/>
          <w:spacing w:val="1"/>
        </w:rPr>
        <w:t>S</w:t>
      </w:r>
      <w:r w:rsidRPr="007F1D97">
        <w:rPr>
          <w:rFonts w:asciiTheme="minorHAnsi" w:eastAsia="Arial" w:hAnsiTheme="minorHAnsi" w:cstheme="minorHAnsi"/>
          <w:b/>
          <w:spacing w:val="-1"/>
        </w:rPr>
        <w:t>c</w:t>
      </w:r>
      <w:r w:rsidRPr="007F1D97">
        <w:rPr>
          <w:rFonts w:asciiTheme="minorHAnsi" w:eastAsia="Arial" w:hAnsiTheme="minorHAnsi" w:cstheme="minorHAnsi"/>
          <w:b/>
        </w:rPr>
        <w:t>i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  <w:spacing w:val="-2"/>
        </w:rPr>
        <w:t>n</w:t>
      </w:r>
      <w:r w:rsidRPr="007F1D97">
        <w:rPr>
          <w:rFonts w:asciiTheme="minorHAnsi" w:eastAsia="Arial" w:hAnsiTheme="minorHAnsi" w:cstheme="minorHAnsi"/>
          <w:b/>
          <w:spacing w:val="1"/>
        </w:rPr>
        <w:t>c</w:t>
      </w:r>
      <w:r w:rsidRPr="007F1D97">
        <w:rPr>
          <w:rFonts w:asciiTheme="minorHAnsi" w:eastAsia="Arial" w:hAnsiTheme="minorHAnsi" w:cstheme="minorHAnsi"/>
          <w:b/>
        </w:rPr>
        <w:t>e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2"/>
        </w:rPr>
        <w:t>i</w:t>
      </w:r>
      <w:r w:rsidRPr="007F1D97">
        <w:rPr>
          <w:rFonts w:asciiTheme="minorHAnsi" w:eastAsia="Arial" w:hAnsiTheme="minorHAnsi" w:cstheme="minorHAnsi"/>
          <w:b/>
        </w:rPr>
        <w:t>n Compu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>r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S</w:t>
      </w:r>
      <w:r w:rsidRPr="007F1D97">
        <w:rPr>
          <w:rFonts w:asciiTheme="minorHAnsi" w:eastAsia="Arial" w:hAnsiTheme="minorHAnsi" w:cstheme="minorHAnsi"/>
          <w:b/>
          <w:spacing w:val="-1"/>
        </w:rPr>
        <w:t>c</w:t>
      </w:r>
      <w:r w:rsidRPr="007F1D97">
        <w:rPr>
          <w:rFonts w:asciiTheme="minorHAnsi" w:eastAsia="Arial" w:hAnsiTheme="minorHAnsi" w:cstheme="minorHAnsi"/>
          <w:b/>
        </w:rPr>
        <w:t>i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  <w:spacing w:val="-2"/>
        </w:rPr>
        <w:t>n</w:t>
      </w:r>
      <w:r w:rsidRPr="007F1D97">
        <w:rPr>
          <w:rFonts w:asciiTheme="minorHAnsi" w:eastAsia="Arial" w:hAnsiTheme="minorHAnsi" w:cstheme="minorHAnsi"/>
          <w:b/>
          <w:spacing w:val="1"/>
        </w:rPr>
        <w:t>c</w:t>
      </w:r>
      <w:r w:rsidRPr="007F1D97">
        <w:rPr>
          <w:rFonts w:asciiTheme="minorHAnsi" w:eastAsia="Arial" w:hAnsiTheme="minorHAnsi" w:cstheme="minorHAnsi"/>
          <w:b/>
        </w:rPr>
        <w:t>e</w:t>
      </w:r>
      <w:r w:rsidRPr="007F1D97">
        <w:rPr>
          <w:rFonts w:asciiTheme="minorHAnsi" w:eastAsia="Arial" w:hAnsiTheme="minorHAnsi" w:cstheme="minorHAnsi"/>
          <w:b/>
        </w:rPr>
        <w:t xml:space="preserve">                                                                                   </w:t>
      </w:r>
      <w:r w:rsidRPr="007F1D97">
        <w:rPr>
          <w:rFonts w:asciiTheme="minorHAnsi" w:eastAsia="Arial" w:hAnsiTheme="minorHAnsi" w:cstheme="minorHAnsi"/>
          <w:b/>
          <w:spacing w:val="51"/>
        </w:rPr>
        <w:t xml:space="preserve"> </w:t>
      </w:r>
      <w:r>
        <w:rPr>
          <w:rFonts w:asciiTheme="minorHAnsi" w:eastAsia="Arial" w:hAnsiTheme="minorHAnsi" w:cstheme="minorHAnsi"/>
          <w:b/>
          <w:spacing w:val="51"/>
        </w:rPr>
        <w:tab/>
      </w:r>
      <w:r>
        <w:rPr>
          <w:rFonts w:asciiTheme="minorHAnsi" w:eastAsia="Arial" w:hAnsiTheme="minorHAnsi" w:cstheme="minorHAnsi"/>
          <w:b/>
          <w:spacing w:val="51"/>
        </w:rPr>
        <w:tab/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Expected -</w:t>
      </w:r>
      <w:r w:rsidRPr="007F1D97">
        <w:rPr>
          <w:rFonts w:asciiTheme="minorHAnsi" w:eastAsia="Arial" w:hAnsiTheme="minorHAnsi" w:cstheme="minorHAnsi"/>
          <w:b/>
          <w:i/>
          <w:spacing w:val="6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pacing w:val="-2"/>
          <w:sz w:val="18"/>
          <w:szCs w:val="18"/>
        </w:rPr>
        <w:t>M</w:t>
      </w:r>
      <w:r w:rsidRPr="007F1D97">
        <w:rPr>
          <w:rFonts w:asciiTheme="minorHAnsi" w:eastAsia="Arial" w:hAnsiTheme="minorHAnsi" w:cstheme="minorHAnsi"/>
          <w:b/>
          <w:i/>
          <w:spacing w:val="2"/>
          <w:sz w:val="18"/>
          <w:szCs w:val="18"/>
        </w:rPr>
        <w:t>a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y 2009</w:t>
      </w:r>
    </w:p>
    <w:p w14:paraId="3AD1F6E6" w14:textId="77777777" w:rsidR="001D2787" w:rsidRPr="007F1D97" w:rsidRDefault="007F1D97" w:rsidP="007F1D97">
      <w:pPr>
        <w:ind w:left="102" w:right="65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2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eo</w:t>
      </w:r>
      <w:r w:rsidRPr="007F1D97">
        <w:rPr>
          <w:rFonts w:asciiTheme="minorHAnsi" w:eastAsia="Arial" w:hAnsiTheme="minorHAnsi" w:cstheme="minorHAnsi"/>
          <w:spacing w:val="-1"/>
        </w:rPr>
        <w:t>rg</w:t>
      </w:r>
      <w:r w:rsidRPr="007F1D97">
        <w:rPr>
          <w:rFonts w:asciiTheme="minorHAnsi" w:eastAsia="Arial" w:hAnsiTheme="minorHAnsi" w:cstheme="minorHAnsi"/>
        </w:rPr>
        <w:t>ia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  <w:spacing w:val="-2"/>
        </w:rPr>
        <w:t>s</w:t>
      </w:r>
      <w:r w:rsidRPr="007F1D97">
        <w:rPr>
          <w:rFonts w:asciiTheme="minorHAnsi" w:eastAsia="Arial" w:hAnsiTheme="minorHAnsi" w:cstheme="minorHAnsi"/>
        </w:rPr>
        <w:t>tit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-3"/>
        </w:rPr>
        <w:t xml:space="preserve"> </w:t>
      </w:r>
      <w:r w:rsidRPr="007F1D97">
        <w:rPr>
          <w:rFonts w:asciiTheme="minorHAnsi" w:eastAsia="Arial" w:hAnsiTheme="minorHAnsi" w:cstheme="minorHAnsi"/>
          <w:spacing w:val="-2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hno</w:t>
      </w:r>
      <w:r w:rsidRPr="007F1D97">
        <w:rPr>
          <w:rFonts w:asciiTheme="minorHAnsi" w:eastAsia="Arial" w:hAnsiTheme="minorHAnsi" w:cstheme="minorHAnsi"/>
          <w:spacing w:val="-2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og</w:t>
      </w:r>
      <w:r w:rsidRPr="007F1D97">
        <w:rPr>
          <w:rFonts w:asciiTheme="minorHAnsi" w:eastAsia="Arial" w:hAnsiTheme="minorHAnsi" w:cstheme="minorHAnsi"/>
          <w:spacing w:val="-16"/>
        </w:rPr>
        <w:t>y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-9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tl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U</w:t>
      </w:r>
      <w:r w:rsidRPr="007F1D97">
        <w:rPr>
          <w:rFonts w:asciiTheme="minorHAnsi" w:eastAsia="Arial" w:hAnsiTheme="minorHAnsi" w:cstheme="minorHAnsi"/>
          <w:spacing w:val="1"/>
        </w:rPr>
        <w:t>S</w:t>
      </w:r>
      <w:r w:rsidRPr="007F1D97">
        <w:rPr>
          <w:rFonts w:asciiTheme="minorHAnsi" w:eastAsia="Arial" w:hAnsiTheme="minorHAnsi" w:cstheme="minorHAnsi"/>
        </w:rPr>
        <w:t xml:space="preserve">A </w:t>
      </w:r>
      <w:r w:rsidRPr="007F1D97">
        <w:rPr>
          <w:rFonts w:asciiTheme="minorHAnsi" w:eastAsia="Arial" w:hAnsiTheme="minorHAnsi" w:cstheme="minorHAnsi"/>
          <w:spacing w:val="-2"/>
        </w:rPr>
        <w:t>G</w:t>
      </w:r>
      <w:r w:rsidRPr="007F1D97">
        <w:rPr>
          <w:rFonts w:asciiTheme="minorHAnsi" w:eastAsia="Arial" w:hAnsiTheme="minorHAnsi" w:cstheme="minorHAnsi"/>
          <w:spacing w:val="-13"/>
        </w:rPr>
        <w:t>P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: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1"/>
        </w:rPr>
        <w:t>4</w:t>
      </w:r>
      <w:r w:rsidRPr="007F1D97">
        <w:rPr>
          <w:rFonts w:asciiTheme="minorHAnsi" w:eastAsia="Arial" w:hAnsiTheme="minorHAnsi" w:cstheme="minorHAnsi"/>
          <w:b/>
        </w:rPr>
        <w:t>.</w:t>
      </w:r>
      <w:r w:rsidRPr="007F1D97">
        <w:rPr>
          <w:rFonts w:asciiTheme="minorHAnsi" w:eastAsia="Arial" w:hAnsiTheme="minorHAnsi" w:cstheme="minorHAnsi"/>
          <w:b/>
          <w:spacing w:val="-1"/>
        </w:rPr>
        <w:t>0</w:t>
      </w:r>
      <w:r w:rsidRPr="007F1D97">
        <w:rPr>
          <w:rFonts w:asciiTheme="minorHAnsi" w:eastAsia="Arial" w:hAnsiTheme="minorHAnsi" w:cstheme="minorHAnsi"/>
          <w:b/>
        </w:rPr>
        <w:t>/</w:t>
      </w:r>
      <w:r w:rsidRPr="007F1D97">
        <w:rPr>
          <w:rFonts w:asciiTheme="minorHAnsi" w:eastAsia="Arial" w:hAnsiTheme="minorHAnsi" w:cstheme="minorHAnsi"/>
          <w:b/>
          <w:spacing w:val="1"/>
        </w:rPr>
        <w:t>4</w:t>
      </w:r>
      <w:r w:rsidRPr="007F1D97">
        <w:rPr>
          <w:rFonts w:asciiTheme="minorHAnsi" w:eastAsia="Arial" w:hAnsiTheme="minorHAnsi" w:cstheme="minorHAnsi"/>
          <w:b/>
          <w:spacing w:val="-2"/>
        </w:rPr>
        <w:t>.</w:t>
      </w:r>
      <w:r w:rsidRPr="007F1D97">
        <w:rPr>
          <w:rFonts w:asciiTheme="minorHAnsi" w:eastAsia="Arial" w:hAnsiTheme="minorHAnsi" w:cstheme="minorHAnsi"/>
          <w:b/>
        </w:rPr>
        <w:t>0</w:t>
      </w:r>
    </w:p>
    <w:p w14:paraId="23F9BBFC" w14:textId="77777777" w:rsidR="001D2787" w:rsidRPr="007F1D97" w:rsidRDefault="001D2787" w:rsidP="007F1D97">
      <w:pPr>
        <w:spacing w:before="3"/>
        <w:rPr>
          <w:rFonts w:asciiTheme="minorHAnsi" w:hAnsiTheme="minorHAnsi" w:cstheme="minorHAnsi"/>
          <w:sz w:val="15"/>
          <w:szCs w:val="15"/>
        </w:rPr>
      </w:pPr>
    </w:p>
    <w:p w14:paraId="3EAD71A3" w14:textId="4A5EF5BC" w:rsidR="001D2787" w:rsidRPr="007F1D97" w:rsidRDefault="007F1D97" w:rsidP="007F1D97">
      <w:pPr>
        <w:ind w:left="102"/>
        <w:rPr>
          <w:rFonts w:asciiTheme="minorHAnsi" w:eastAsia="Arial" w:hAnsiTheme="minorHAnsi" w:cstheme="minorHAnsi"/>
          <w:sz w:val="18"/>
          <w:szCs w:val="18"/>
        </w:rPr>
      </w:pPr>
      <w:r w:rsidRPr="007F1D97">
        <w:rPr>
          <w:rFonts w:asciiTheme="minorHAnsi" w:eastAsia="Arial" w:hAnsiTheme="minorHAnsi" w:cstheme="minorHAnsi"/>
          <w:b/>
        </w:rPr>
        <w:t>B</w:t>
      </w:r>
      <w:r w:rsidRPr="007F1D97">
        <w:rPr>
          <w:rFonts w:asciiTheme="minorHAnsi" w:eastAsia="Arial" w:hAnsiTheme="minorHAnsi" w:cstheme="minorHAnsi"/>
          <w:b/>
          <w:spacing w:val="-2"/>
        </w:rPr>
        <w:t>.</w:t>
      </w:r>
      <w:r w:rsidRPr="007F1D97">
        <w:rPr>
          <w:rFonts w:asciiTheme="minorHAnsi" w:eastAsia="Arial" w:hAnsiTheme="minorHAnsi" w:cstheme="minorHAnsi"/>
          <w:b/>
          <w:spacing w:val="-14"/>
        </w:rPr>
        <w:t>T</w:t>
      </w:r>
      <w:r w:rsidRPr="007F1D97">
        <w:rPr>
          <w:rFonts w:asciiTheme="minorHAnsi" w:eastAsia="Arial" w:hAnsiTheme="minorHAnsi" w:cstheme="minorHAnsi"/>
          <w:b/>
          <w:spacing w:val="1"/>
        </w:rPr>
        <w:t>ec</w:t>
      </w:r>
      <w:r w:rsidRPr="007F1D97">
        <w:rPr>
          <w:rFonts w:asciiTheme="minorHAnsi" w:eastAsia="Arial" w:hAnsiTheme="minorHAnsi" w:cstheme="minorHAnsi"/>
          <w:b/>
        </w:rPr>
        <w:t>h</w:t>
      </w:r>
      <w:r w:rsidRPr="007F1D97">
        <w:rPr>
          <w:rFonts w:asciiTheme="minorHAnsi" w:eastAsia="Arial" w:hAnsiTheme="minorHAnsi" w:cstheme="minorHAnsi"/>
          <w:b/>
          <w:spacing w:val="-2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2"/>
        </w:rPr>
        <w:t>w</w:t>
      </w:r>
      <w:r w:rsidRPr="007F1D97">
        <w:rPr>
          <w:rFonts w:asciiTheme="minorHAnsi" w:eastAsia="Arial" w:hAnsiTheme="minorHAnsi" w:cstheme="minorHAnsi"/>
          <w:b/>
          <w:spacing w:val="-2"/>
        </w:rPr>
        <w:t>i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h Honors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>in</w:t>
      </w:r>
      <w:r w:rsidRPr="007F1D97">
        <w:rPr>
          <w:rFonts w:asciiTheme="minorHAnsi" w:eastAsia="Arial" w:hAnsiTheme="minorHAnsi" w:cstheme="minorHAnsi"/>
          <w:b/>
          <w:spacing w:val="-2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>In</w:t>
      </w:r>
      <w:r w:rsidRPr="007F1D97">
        <w:rPr>
          <w:rFonts w:asciiTheme="minorHAnsi" w:eastAsia="Arial" w:hAnsiTheme="minorHAnsi" w:cstheme="minorHAnsi"/>
          <w:b/>
          <w:spacing w:val="-1"/>
        </w:rPr>
        <w:t>f</w:t>
      </w:r>
      <w:r w:rsidRPr="007F1D97">
        <w:rPr>
          <w:rFonts w:asciiTheme="minorHAnsi" w:eastAsia="Arial" w:hAnsiTheme="minorHAnsi" w:cstheme="minorHAnsi"/>
          <w:b/>
        </w:rPr>
        <w:t>orm</w:t>
      </w:r>
      <w:r w:rsidRPr="007F1D97">
        <w:rPr>
          <w:rFonts w:asciiTheme="minorHAnsi" w:eastAsia="Arial" w:hAnsiTheme="minorHAnsi" w:cstheme="minorHAnsi"/>
          <w:b/>
          <w:spacing w:val="1"/>
        </w:rPr>
        <w:t>a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 xml:space="preserve">ion </w:t>
      </w:r>
      <w:r w:rsidRPr="007F1D97">
        <w:rPr>
          <w:rFonts w:asciiTheme="minorHAnsi" w:eastAsia="Arial" w:hAnsiTheme="minorHAnsi" w:cstheme="minorHAnsi"/>
          <w:b/>
          <w:spacing w:val="-14"/>
        </w:rPr>
        <w:t>T</w:t>
      </w:r>
      <w:r w:rsidRPr="007F1D97">
        <w:rPr>
          <w:rFonts w:asciiTheme="minorHAnsi" w:eastAsia="Arial" w:hAnsiTheme="minorHAnsi" w:cstheme="minorHAnsi"/>
          <w:b/>
          <w:spacing w:val="-1"/>
        </w:rPr>
        <w:t>e</w:t>
      </w:r>
      <w:r w:rsidRPr="007F1D97">
        <w:rPr>
          <w:rFonts w:asciiTheme="minorHAnsi" w:eastAsia="Arial" w:hAnsiTheme="minorHAnsi" w:cstheme="minorHAnsi"/>
          <w:b/>
          <w:spacing w:val="1"/>
        </w:rPr>
        <w:t>c</w:t>
      </w:r>
      <w:r w:rsidRPr="007F1D97">
        <w:rPr>
          <w:rFonts w:asciiTheme="minorHAnsi" w:eastAsia="Arial" w:hAnsiTheme="minorHAnsi" w:cstheme="minorHAnsi"/>
          <w:b/>
        </w:rPr>
        <w:t>hnolo</w:t>
      </w:r>
      <w:r w:rsidRPr="007F1D97">
        <w:rPr>
          <w:rFonts w:asciiTheme="minorHAnsi" w:eastAsia="Arial" w:hAnsiTheme="minorHAnsi" w:cstheme="minorHAnsi"/>
          <w:b/>
          <w:spacing w:val="2"/>
        </w:rPr>
        <w:t>g</w:t>
      </w:r>
      <w:r w:rsidRPr="007F1D97">
        <w:rPr>
          <w:rFonts w:asciiTheme="minorHAnsi" w:eastAsia="Arial" w:hAnsiTheme="minorHAnsi" w:cstheme="minorHAnsi"/>
          <w:b/>
        </w:rPr>
        <w:t>y</w:t>
      </w:r>
      <w:r w:rsidRPr="007F1D97">
        <w:rPr>
          <w:rFonts w:asciiTheme="minorHAnsi" w:eastAsia="Arial" w:hAnsiTheme="minorHAnsi" w:cstheme="minorHAnsi"/>
          <w:b/>
        </w:rPr>
        <w:t xml:space="preserve">                                                        </w:t>
      </w:r>
      <w:r w:rsidRPr="007F1D97">
        <w:rPr>
          <w:rFonts w:asciiTheme="minorHAnsi" w:eastAsia="Arial" w:hAnsiTheme="minorHAnsi" w:cstheme="minorHAnsi"/>
          <w:b/>
          <w:spacing w:val="17"/>
        </w:rPr>
        <w:t xml:space="preserve"> </w:t>
      </w:r>
      <w:r>
        <w:rPr>
          <w:rFonts w:asciiTheme="minorHAnsi" w:eastAsia="Arial" w:hAnsiTheme="minorHAnsi" w:cstheme="minorHAnsi"/>
          <w:b/>
          <w:spacing w:val="17"/>
        </w:rPr>
        <w:tab/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January 2001</w:t>
      </w:r>
      <w:r w:rsidRPr="007F1D97">
        <w:rPr>
          <w:rFonts w:asciiTheme="minorHAnsi" w:eastAsia="Arial" w:hAnsiTheme="minorHAnsi" w:cstheme="minorHAnsi"/>
          <w:b/>
          <w:i/>
          <w:spacing w:val="5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</w:rPr>
        <w:t xml:space="preserve">-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December</w:t>
      </w:r>
      <w:r w:rsidRPr="007F1D97">
        <w:rPr>
          <w:rFonts w:asciiTheme="minorHAnsi" w:eastAsia="Arial" w:hAnsiTheme="minorHAnsi" w:cstheme="minorHAnsi"/>
          <w:b/>
          <w:i/>
          <w:spacing w:val="2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2004</w:t>
      </w:r>
    </w:p>
    <w:p w14:paraId="1EED51CF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nd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stit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</w:rPr>
        <w:t>te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>n</w:t>
      </w:r>
      <w:r w:rsidRPr="007F1D97">
        <w:rPr>
          <w:rFonts w:asciiTheme="minorHAnsi" w:eastAsia="Arial" w:hAnsiTheme="minorHAnsi" w:cstheme="minorHAnsi"/>
          <w:spacing w:val="-3"/>
        </w:rPr>
        <w:t xml:space="preserve"> </w:t>
      </w:r>
      <w:r w:rsidRPr="007F1D97">
        <w:rPr>
          <w:rFonts w:asciiTheme="minorHAnsi" w:eastAsia="Arial" w:hAnsiTheme="minorHAnsi" w:cstheme="minorHAnsi"/>
          <w:spacing w:val="-22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  <w:spacing w:val="1"/>
        </w:rPr>
        <w:t>no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-16"/>
        </w:rPr>
        <w:t>y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-9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ll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ha</w:t>
      </w:r>
      <w:r w:rsidRPr="007F1D97">
        <w:rPr>
          <w:rFonts w:asciiTheme="minorHAnsi" w:eastAsia="Arial" w:hAnsiTheme="minorHAnsi" w:cstheme="minorHAnsi"/>
          <w:spacing w:val="-1"/>
        </w:rPr>
        <w:t>b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d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>d</w:t>
      </w:r>
      <w:r w:rsidRPr="007F1D97">
        <w:rPr>
          <w:rFonts w:asciiTheme="minorHAnsi" w:eastAsia="Arial" w:hAnsiTheme="minorHAnsi" w:cstheme="minorHAnsi"/>
        </w:rPr>
        <w:t>ia</w:t>
      </w:r>
    </w:p>
    <w:p w14:paraId="116832A4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2"/>
        </w:rPr>
        <w:t>G</w:t>
      </w:r>
      <w:r w:rsidRPr="007F1D97">
        <w:rPr>
          <w:rFonts w:asciiTheme="minorHAnsi" w:eastAsia="Arial" w:hAnsiTheme="minorHAnsi" w:cstheme="minorHAnsi"/>
          <w:spacing w:val="-13"/>
        </w:rPr>
        <w:t>P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 xml:space="preserve">: </w:t>
      </w:r>
      <w:r w:rsidRPr="007F1D97">
        <w:rPr>
          <w:rFonts w:asciiTheme="minorHAnsi" w:eastAsia="Arial" w:hAnsiTheme="minorHAnsi" w:cstheme="minorHAnsi"/>
          <w:spacing w:val="2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1"/>
        </w:rPr>
        <w:t>9</w:t>
      </w:r>
      <w:r w:rsidRPr="007F1D97">
        <w:rPr>
          <w:rFonts w:asciiTheme="minorHAnsi" w:eastAsia="Arial" w:hAnsiTheme="minorHAnsi" w:cstheme="minorHAnsi"/>
          <w:b/>
        </w:rPr>
        <w:t>.</w:t>
      </w:r>
      <w:r w:rsidRPr="007F1D97">
        <w:rPr>
          <w:rFonts w:asciiTheme="minorHAnsi" w:eastAsia="Arial" w:hAnsiTheme="minorHAnsi" w:cstheme="minorHAnsi"/>
          <w:b/>
          <w:spacing w:val="-1"/>
        </w:rPr>
        <w:t>0</w:t>
      </w:r>
      <w:r w:rsidRPr="007F1D97">
        <w:rPr>
          <w:rFonts w:asciiTheme="minorHAnsi" w:eastAsia="Arial" w:hAnsiTheme="minorHAnsi" w:cstheme="minorHAnsi"/>
          <w:b/>
        </w:rPr>
        <w:t>/</w:t>
      </w:r>
      <w:r w:rsidRPr="007F1D97">
        <w:rPr>
          <w:rFonts w:asciiTheme="minorHAnsi" w:eastAsia="Arial" w:hAnsiTheme="minorHAnsi" w:cstheme="minorHAnsi"/>
          <w:b/>
          <w:spacing w:val="1"/>
        </w:rPr>
        <w:t>1</w:t>
      </w:r>
      <w:r w:rsidRPr="007F1D97">
        <w:rPr>
          <w:rFonts w:asciiTheme="minorHAnsi" w:eastAsia="Arial" w:hAnsiTheme="minorHAnsi" w:cstheme="minorHAnsi"/>
          <w:b/>
          <w:spacing w:val="-1"/>
        </w:rPr>
        <w:t>0</w:t>
      </w:r>
      <w:r w:rsidRPr="007F1D97">
        <w:rPr>
          <w:rFonts w:asciiTheme="minorHAnsi" w:eastAsia="Arial" w:hAnsiTheme="minorHAnsi" w:cstheme="minorHAnsi"/>
          <w:b/>
        </w:rPr>
        <w:t>.0</w:t>
      </w:r>
    </w:p>
    <w:p w14:paraId="656B7925" w14:textId="77777777" w:rsidR="001D2787" w:rsidRPr="007F1D97" w:rsidRDefault="001D2787" w:rsidP="007F1D97">
      <w:pPr>
        <w:spacing w:before="14"/>
        <w:rPr>
          <w:rFonts w:asciiTheme="minorHAnsi" w:hAnsiTheme="minorHAnsi" w:cstheme="minorHAnsi"/>
          <w:sz w:val="24"/>
          <w:szCs w:val="24"/>
        </w:rPr>
      </w:pPr>
    </w:p>
    <w:p w14:paraId="671369CA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P</w:t>
      </w:r>
      <w:r w:rsidRPr="007F1D97">
        <w:rPr>
          <w:rFonts w:asciiTheme="minorHAnsi" w:eastAsia="Arial" w:hAnsiTheme="minorHAnsi" w:cstheme="minorHAnsi"/>
          <w:b/>
          <w:spacing w:val="-2"/>
          <w:u w:color="000000"/>
        </w:rPr>
        <w:t>R</w:t>
      </w:r>
      <w:r w:rsidRPr="007F1D97">
        <w:rPr>
          <w:rFonts w:asciiTheme="minorHAnsi" w:eastAsia="Arial" w:hAnsiTheme="minorHAnsi" w:cstheme="minorHAnsi"/>
          <w:b/>
          <w:u w:color="000000"/>
        </w:rPr>
        <w:t>OFE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S</w:t>
      </w:r>
      <w:r w:rsidRPr="007F1D97">
        <w:rPr>
          <w:rFonts w:asciiTheme="minorHAnsi" w:eastAsia="Arial" w:hAnsiTheme="minorHAnsi" w:cstheme="minorHAnsi"/>
          <w:b/>
          <w:spacing w:val="-1"/>
          <w:u w:color="000000"/>
        </w:rPr>
        <w:t>S</w:t>
      </w:r>
      <w:r w:rsidRPr="007F1D97">
        <w:rPr>
          <w:rFonts w:asciiTheme="minorHAnsi" w:eastAsia="Arial" w:hAnsiTheme="minorHAnsi" w:cstheme="minorHAnsi"/>
          <w:b/>
          <w:u w:color="000000"/>
        </w:rPr>
        <w:t>IO</w:t>
      </w:r>
      <w:r w:rsidRPr="007F1D97">
        <w:rPr>
          <w:rFonts w:asciiTheme="minorHAnsi" w:eastAsia="Arial" w:hAnsiTheme="minorHAnsi" w:cstheme="minorHAnsi"/>
          <w:b/>
          <w:spacing w:val="4"/>
          <w:u w:color="000000"/>
        </w:rPr>
        <w:t>N</w:t>
      </w:r>
      <w:r w:rsidRPr="007F1D97">
        <w:rPr>
          <w:rFonts w:asciiTheme="minorHAnsi" w:eastAsia="Arial" w:hAnsiTheme="minorHAnsi" w:cstheme="minorHAnsi"/>
          <w:b/>
          <w:spacing w:val="-4"/>
          <w:u w:color="000000"/>
        </w:rPr>
        <w:t>A</w:t>
      </w:r>
      <w:r w:rsidRPr="007F1D97">
        <w:rPr>
          <w:rFonts w:asciiTheme="minorHAnsi" w:eastAsia="Arial" w:hAnsiTheme="minorHAnsi" w:cstheme="minorHAnsi"/>
          <w:b/>
          <w:u w:color="000000"/>
        </w:rPr>
        <w:t>L</w:t>
      </w:r>
      <w:r w:rsidRPr="007F1D97">
        <w:rPr>
          <w:rFonts w:asciiTheme="minorHAnsi" w:eastAsia="Arial" w:hAnsiTheme="minorHAnsi" w:cstheme="minorHAnsi"/>
          <w:b/>
          <w:spacing w:val="-57"/>
          <w:u w:color="000000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1"/>
          <w:u w:color="000000"/>
        </w:rPr>
        <w:t>E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X</w:t>
      </w:r>
      <w:r w:rsidRPr="007F1D97">
        <w:rPr>
          <w:rFonts w:asciiTheme="minorHAnsi" w:eastAsia="Arial" w:hAnsiTheme="minorHAnsi" w:cstheme="minorHAnsi"/>
          <w:b/>
          <w:spacing w:val="-1"/>
          <w:u w:color="000000"/>
        </w:rPr>
        <w:t>P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E</w:t>
      </w:r>
      <w:r w:rsidRPr="007F1D97">
        <w:rPr>
          <w:rFonts w:asciiTheme="minorHAnsi" w:eastAsia="Arial" w:hAnsiTheme="minorHAnsi" w:cstheme="minorHAnsi"/>
          <w:b/>
          <w:u w:color="000000"/>
        </w:rPr>
        <w:t>RI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E</w:t>
      </w:r>
      <w:r w:rsidRPr="007F1D97">
        <w:rPr>
          <w:rFonts w:asciiTheme="minorHAnsi" w:eastAsia="Arial" w:hAnsiTheme="minorHAnsi" w:cstheme="minorHAnsi"/>
          <w:b/>
          <w:u w:color="000000"/>
        </w:rPr>
        <w:t>NCE</w:t>
      </w:r>
    </w:p>
    <w:p w14:paraId="6ECE530E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b/>
          <w:spacing w:val="-2"/>
        </w:rPr>
        <w:t>G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>orgia</w:t>
      </w:r>
      <w:r w:rsidRPr="007F1D97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>In</w:t>
      </w:r>
      <w:r w:rsidRPr="007F1D97">
        <w:rPr>
          <w:rFonts w:asciiTheme="minorHAnsi" w:eastAsia="Arial" w:hAnsiTheme="minorHAnsi" w:cstheme="minorHAnsi"/>
          <w:b/>
          <w:spacing w:val="1"/>
        </w:rPr>
        <w:t>s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i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u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e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 xml:space="preserve">of </w:t>
      </w:r>
      <w:r w:rsidRPr="007F1D97">
        <w:rPr>
          <w:rFonts w:asciiTheme="minorHAnsi" w:eastAsia="Arial" w:hAnsiTheme="minorHAnsi" w:cstheme="minorHAnsi"/>
          <w:b/>
          <w:spacing w:val="-14"/>
        </w:rPr>
        <w:t>T</w:t>
      </w:r>
      <w:r w:rsidRPr="007F1D97">
        <w:rPr>
          <w:rFonts w:asciiTheme="minorHAnsi" w:eastAsia="Arial" w:hAnsiTheme="minorHAnsi" w:cstheme="minorHAnsi"/>
          <w:b/>
          <w:spacing w:val="-1"/>
        </w:rPr>
        <w:t>e</w:t>
      </w:r>
      <w:r w:rsidRPr="007F1D97">
        <w:rPr>
          <w:rFonts w:asciiTheme="minorHAnsi" w:eastAsia="Arial" w:hAnsiTheme="minorHAnsi" w:cstheme="minorHAnsi"/>
          <w:b/>
          <w:spacing w:val="1"/>
        </w:rPr>
        <w:t>c</w:t>
      </w:r>
      <w:r w:rsidRPr="007F1D97">
        <w:rPr>
          <w:rFonts w:asciiTheme="minorHAnsi" w:eastAsia="Arial" w:hAnsiTheme="minorHAnsi" w:cstheme="minorHAnsi"/>
          <w:b/>
        </w:rPr>
        <w:t>hnolo</w:t>
      </w:r>
      <w:r w:rsidRPr="007F1D97">
        <w:rPr>
          <w:rFonts w:asciiTheme="minorHAnsi" w:eastAsia="Arial" w:hAnsiTheme="minorHAnsi" w:cstheme="minorHAnsi"/>
          <w:b/>
          <w:spacing w:val="2"/>
        </w:rPr>
        <w:t>g</w:t>
      </w:r>
      <w:r w:rsidRPr="007F1D97">
        <w:rPr>
          <w:rFonts w:asciiTheme="minorHAnsi" w:eastAsia="Arial" w:hAnsiTheme="minorHAnsi" w:cstheme="minorHAnsi"/>
          <w:b/>
        </w:rPr>
        <w:t>y</w:t>
      </w:r>
      <w:r w:rsidRPr="007F1D97">
        <w:rPr>
          <w:rFonts w:asciiTheme="minorHAnsi" w:eastAsia="Arial" w:hAnsiTheme="minorHAnsi" w:cstheme="minorHAnsi"/>
          <w:b/>
          <w:spacing w:val="-3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>–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Hi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</w:rPr>
        <w:t>h</w:t>
      </w:r>
      <w:r w:rsidRPr="007F1D97">
        <w:rPr>
          <w:rFonts w:asciiTheme="minorHAnsi" w:eastAsia="Arial" w:hAnsiTheme="minorHAnsi" w:cstheme="minorHAnsi"/>
          <w:spacing w:val="1"/>
        </w:rPr>
        <w:t xml:space="preserve"> Pe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  <w:spacing w:val="-1"/>
        </w:rPr>
        <w:t>orm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</w:rPr>
        <w:t>ce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I/O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(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RC</w:t>
      </w:r>
      <w:r w:rsidRPr="007F1D97">
        <w:rPr>
          <w:rFonts w:asciiTheme="minorHAnsi" w:eastAsia="Arial" w:hAnsiTheme="minorHAnsi" w:cstheme="minorHAnsi"/>
          <w:spacing w:val="1"/>
        </w:rPr>
        <w:t>S</w:t>
      </w:r>
      <w:r w:rsidRPr="007F1D97">
        <w:rPr>
          <w:rFonts w:asciiTheme="minorHAnsi" w:eastAsia="Arial" w:hAnsiTheme="minorHAnsi" w:cstheme="minorHAnsi"/>
        </w:rPr>
        <w:t>)</w:t>
      </w:r>
    </w:p>
    <w:p w14:paraId="7C5536C5" w14:textId="59A02325" w:rsidR="001D2787" w:rsidRPr="007F1D97" w:rsidRDefault="007F1D97" w:rsidP="007F1D97">
      <w:pPr>
        <w:ind w:left="102"/>
        <w:rPr>
          <w:rFonts w:asciiTheme="minorHAnsi" w:eastAsia="Arial" w:hAnsiTheme="minorHAnsi" w:cstheme="minorHAnsi"/>
          <w:sz w:val="18"/>
          <w:szCs w:val="18"/>
        </w:rPr>
      </w:pPr>
      <w:r w:rsidRPr="007F1D97">
        <w:rPr>
          <w:rFonts w:asciiTheme="minorHAnsi" w:eastAsia="Arial" w:hAnsiTheme="minorHAnsi" w:cstheme="minorHAnsi"/>
          <w:spacing w:val="-1"/>
        </w:rPr>
        <w:t>(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si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na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: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2"/>
        </w:rPr>
        <w:t>G</w:t>
      </w:r>
      <w:r w:rsidRPr="007F1D97">
        <w:rPr>
          <w:rFonts w:asciiTheme="minorHAnsi" w:eastAsia="Arial" w:hAnsiTheme="minorHAnsi" w:cstheme="minorHAnsi"/>
          <w:b/>
        </w:rPr>
        <w:t>r</w:t>
      </w:r>
      <w:r w:rsidRPr="007F1D97">
        <w:rPr>
          <w:rFonts w:asciiTheme="minorHAnsi" w:eastAsia="Arial" w:hAnsiTheme="minorHAnsi" w:cstheme="minorHAnsi"/>
          <w:b/>
          <w:spacing w:val="1"/>
        </w:rPr>
        <w:t>a</w:t>
      </w:r>
      <w:r w:rsidRPr="007F1D97">
        <w:rPr>
          <w:rFonts w:asciiTheme="minorHAnsi" w:eastAsia="Arial" w:hAnsiTheme="minorHAnsi" w:cstheme="minorHAnsi"/>
          <w:b/>
        </w:rPr>
        <w:t>dua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e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>R</w:t>
      </w:r>
      <w:r w:rsidRPr="007F1D97">
        <w:rPr>
          <w:rFonts w:asciiTheme="minorHAnsi" w:eastAsia="Arial" w:hAnsiTheme="minorHAnsi" w:cstheme="minorHAnsi"/>
          <w:b/>
          <w:spacing w:val="-1"/>
        </w:rPr>
        <w:t>e</w:t>
      </w:r>
      <w:r w:rsidRPr="007F1D97">
        <w:rPr>
          <w:rFonts w:asciiTheme="minorHAnsi" w:eastAsia="Arial" w:hAnsiTheme="minorHAnsi" w:cstheme="minorHAnsi"/>
          <w:b/>
          <w:spacing w:val="1"/>
        </w:rPr>
        <w:t>s</w:t>
      </w:r>
      <w:r w:rsidRPr="007F1D97">
        <w:rPr>
          <w:rFonts w:asciiTheme="minorHAnsi" w:eastAsia="Arial" w:hAnsiTheme="minorHAnsi" w:cstheme="minorHAnsi"/>
          <w:b/>
          <w:spacing w:val="-1"/>
        </w:rPr>
        <w:t>e</w:t>
      </w:r>
      <w:r w:rsidRPr="007F1D97">
        <w:rPr>
          <w:rFonts w:asciiTheme="minorHAnsi" w:eastAsia="Arial" w:hAnsiTheme="minorHAnsi" w:cstheme="minorHAnsi"/>
          <w:b/>
          <w:spacing w:val="1"/>
        </w:rPr>
        <w:t>a</w:t>
      </w:r>
      <w:r w:rsidRPr="007F1D97">
        <w:rPr>
          <w:rFonts w:asciiTheme="minorHAnsi" w:eastAsia="Arial" w:hAnsiTheme="minorHAnsi" w:cstheme="minorHAnsi"/>
          <w:b/>
        </w:rPr>
        <w:t>r</w:t>
      </w:r>
      <w:r w:rsidRPr="007F1D97">
        <w:rPr>
          <w:rFonts w:asciiTheme="minorHAnsi" w:eastAsia="Arial" w:hAnsiTheme="minorHAnsi" w:cstheme="minorHAnsi"/>
          <w:b/>
          <w:spacing w:val="1"/>
        </w:rPr>
        <w:t>c</w:t>
      </w:r>
      <w:r w:rsidRPr="007F1D97">
        <w:rPr>
          <w:rFonts w:asciiTheme="minorHAnsi" w:eastAsia="Arial" w:hAnsiTheme="minorHAnsi" w:cstheme="minorHAnsi"/>
          <w:b/>
        </w:rPr>
        <w:t>h</w:t>
      </w:r>
      <w:r w:rsidRPr="007F1D97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4"/>
        </w:rPr>
        <w:t>A</w:t>
      </w:r>
      <w:r w:rsidRPr="007F1D97">
        <w:rPr>
          <w:rFonts w:asciiTheme="minorHAnsi" w:eastAsia="Arial" w:hAnsiTheme="minorHAnsi" w:cstheme="minorHAnsi"/>
          <w:b/>
          <w:spacing w:val="3"/>
        </w:rPr>
        <w:t>s</w:t>
      </w:r>
      <w:r w:rsidRPr="007F1D97">
        <w:rPr>
          <w:rFonts w:asciiTheme="minorHAnsi" w:eastAsia="Arial" w:hAnsiTheme="minorHAnsi" w:cstheme="minorHAnsi"/>
          <w:b/>
          <w:spacing w:val="1"/>
        </w:rPr>
        <w:t>s</w:t>
      </w:r>
      <w:r w:rsidRPr="007F1D97">
        <w:rPr>
          <w:rFonts w:asciiTheme="minorHAnsi" w:eastAsia="Arial" w:hAnsiTheme="minorHAnsi" w:cstheme="minorHAnsi"/>
          <w:b/>
        </w:rPr>
        <w:t>i</w:t>
      </w:r>
      <w:r w:rsidRPr="007F1D97">
        <w:rPr>
          <w:rFonts w:asciiTheme="minorHAnsi" w:eastAsia="Arial" w:hAnsiTheme="minorHAnsi" w:cstheme="minorHAnsi"/>
          <w:b/>
          <w:spacing w:val="1"/>
        </w:rPr>
        <w:t>s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  <w:spacing w:val="1"/>
        </w:rPr>
        <w:t>a</w:t>
      </w:r>
      <w:r w:rsidRPr="007F1D97">
        <w:rPr>
          <w:rFonts w:asciiTheme="minorHAnsi" w:eastAsia="Arial" w:hAnsiTheme="minorHAnsi" w:cstheme="minorHAnsi"/>
          <w:b/>
        </w:rPr>
        <w:t>n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</w:rPr>
        <w:t xml:space="preserve">)                                                                           </w:t>
      </w:r>
      <w:r w:rsidRPr="007F1D97">
        <w:rPr>
          <w:rFonts w:asciiTheme="minorHAnsi" w:eastAsia="Arial" w:hAnsiTheme="minorHAnsi" w:cstheme="minorHAnsi"/>
          <w:spacing w:val="17"/>
        </w:rPr>
        <w:t xml:space="preserve"> </w:t>
      </w:r>
      <w:r>
        <w:rPr>
          <w:rFonts w:asciiTheme="minorHAnsi" w:eastAsia="Arial" w:hAnsiTheme="minorHAnsi" w:cstheme="minorHAnsi"/>
          <w:spacing w:val="17"/>
        </w:rPr>
        <w:tab/>
      </w:r>
      <w:r>
        <w:rPr>
          <w:rFonts w:asciiTheme="minorHAnsi" w:eastAsia="Arial" w:hAnsiTheme="minorHAnsi" w:cstheme="minorHAnsi"/>
          <w:spacing w:val="17"/>
        </w:rPr>
        <w:tab/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January</w:t>
      </w:r>
      <w:r w:rsidRPr="007F1D97">
        <w:rPr>
          <w:rFonts w:asciiTheme="minorHAnsi" w:eastAsia="Arial" w:hAnsiTheme="minorHAnsi" w:cstheme="minorHAnsi"/>
          <w:b/>
          <w:i/>
          <w:spacing w:val="2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2008 - Present</w:t>
      </w:r>
    </w:p>
    <w:p w14:paraId="6C2318FA" w14:textId="77777777" w:rsidR="001D2787" w:rsidRPr="007F1D97" w:rsidRDefault="007F1D97" w:rsidP="007F1D97">
      <w:pPr>
        <w:spacing w:before="14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oo</w:t>
      </w:r>
      <w:r w:rsidRPr="007F1D97">
        <w:rPr>
          <w:rFonts w:asciiTheme="minorHAnsi" w:eastAsia="Arial" w:hAnsiTheme="minorHAnsi" w:cstheme="minorHAnsi"/>
        </w:rPr>
        <w:t>ls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 xml:space="preserve">r 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on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b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>ha</w:t>
      </w:r>
      <w:r w:rsidRPr="007F1D97">
        <w:rPr>
          <w:rFonts w:asciiTheme="minorHAnsi" w:eastAsia="Arial" w:hAnsiTheme="minorHAnsi" w:cstheme="minorHAnsi"/>
        </w:rPr>
        <w:t>vi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 xml:space="preserve">r 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pp</w:t>
      </w:r>
      <w:r w:rsidRPr="007F1D97">
        <w:rPr>
          <w:rFonts w:asciiTheme="minorHAnsi" w:eastAsia="Arial" w:hAnsiTheme="minorHAnsi" w:cstheme="minorHAnsi"/>
        </w:rPr>
        <w:t>li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on</w:t>
      </w:r>
      <w:r w:rsidRPr="007F1D97">
        <w:rPr>
          <w:rFonts w:asciiTheme="minorHAnsi" w:eastAsia="Arial" w:hAnsiTheme="minorHAnsi" w:cstheme="minorHAnsi"/>
        </w:rPr>
        <w:t>s</w:t>
      </w:r>
    </w:p>
    <w:p w14:paraId="198220F0" w14:textId="77777777" w:rsidR="001D2787" w:rsidRPr="007F1D97" w:rsidRDefault="007F1D97" w:rsidP="007F1D97">
      <w:pPr>
        <w:spacing w:before="30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op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3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m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d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>r</w:t>
      </w:r>
      <w:r w:rsidRPr="007F1D97">
        <w:rPr>
          <w:rFonts w:asciiTheme="minorHAnsi" w:eastAsia="Arial" w:hAnsiTheme="minorHAnsi" w:cstheme="minorHAnsi"/>
          <w:spacing w:val="-2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-4"/>
        </w:rPr>
        <w:t>f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</w:rPr>
        <w:t>ici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he</w:t>
      </w:r>
      <w:r w:rsidRPr="007F1D97">
        <w:rPr>
          <w:rFonts w:asciiTheme="minorHAnsi" w:eastAsia="Arial" w:hAnsiTheme="minorHAnsi" w:cstheme="minorHAnsi"/>
          <w:spacing w:val="-1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</w:rPr>
        <w:t>li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</w:rPr>
        <w:t>/O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pe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on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1"/>
        </w:rPr>
        <w:t xml:space="preserve"> 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H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</w:rPr>
        <w:t xml:space="preserve">C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</w:rPr>
        <w:t>lic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s</w:t>
      </w:r>
    </w:p>
    <w:p w14:paraId="3036633E" w14:textId="77777777" w:rsidR="001D2787" w:rsidRPr="007F1D97" w:rsidRDefault="001D2787" w:rsidP="007F1D97">
      <w:pPr>
        <w:spacing w:before="8"/>
        <w:rPr>
          <w:rFonts w:asciiTheme="minorHAnsi" w:hAnsiTheme="minorHAnsi" w:cstheme="minorHAnsi"/>
          <w:sz w:val="24"/>
          <w:szCs w:val="24"/>
        </w:rPr>
      </w:pPr>
    </w:p>
    <w:p w14:paraId="318A0303" w14:textId="63D4EB1E" w:rsidR="001D2787" w:rsidRPr="007F1D97" w:rsidRDefault="007F1D97" w:rsidP="007F1D97">
      <w:pPr>
        <w:ind w:left="102"/>
        <w:rPr>
          <w:rFonts w:asciiTheme="minorHAnsi" w:eastAsia="Arial" w:hAnsiTheme="minorHAnsi" w:cstheme="minorHAnsi"/>
          <w:sz w:val="18"/>
          <w:szCs w:val="18"/>
        </w:rPr>
      </w:pPr>
      <w:r w:rsidRPr="007F1D97">
        <w:rPr>
          <w:rFonts w:asciiTheme="minorHAnsi" w:eastAsia="Arial" w:hAnsiTheme="minorHAnsi" w:cstheme="minorHAnsi"/>
          <w:b/>
          <w:spacing w:val="-5"/>
        </w:rPr>
        <w:t>W</w:t>
      </w:r>
      <w:r w:rsidRPr="007F1D97">
        <w:rPr>
          <w:rFonts w:asciiTheme="minorHAnsi" w:eastAsia="Arial" w:hAnsiTheme="minorHAnsi" w:cstheme="minorHAnsi"/>
          <w:b/>
        </w:rPr>
        <w:t>orld</w:t>
      </w:r>
      <w:r w:rsidRPr="007F1D97">
        <w:rPr>
          <w:rFonts w:asciiTheme="minorHAnsi" w:eastAsia="Arial" w:hAnsiTheme="minorHAnsi" w:cstheme="minorHAnsi"/>
          <w:b/>
          <w:spacing w:val="1"/>
        </w:rPr>
        <w:t>s</w:t>
      </w:r>
      <w:r w:rsidRPr="007F1D97">
        <w:rPr>
          <w:rFonts w:asciiTheme="minorHAnsi" w:eastAsia="Arial" w:hAnsiTheme="minorHAnsi" w:cstheme="minorHAnsi"/>
          <w:b/>
          <w:spacing w:val="-2"/>
        </w:rPr>
        <w:t>p</w:t>
      </w:r>
      <w:r w:rsidRPr="007F1D97">
        <w:rPr>
          <w:rFonts w:asciiTheme="minorHAnsi" w:eastAsia="Arial" w:hAnsiTheme="minorHAnsi" w:cstheme="minorHAnsi"/>
          <w:b/>
          <w:spacing w:val="1"/>
        </w:rPr>
        <w:t>a</w:t>
      </w:r>
      <w:r w:rsidRPr="007F1D97">
        <w:rPr>
          <w:rFonts w:asciiTheme="minorHAnsi" w:eastAsia="Arial" w:hAnsiTheme="minorHAnsi" w:cstheme="minorHAnsi"/>
          <w:b/>
        </w:rPr>
        <w:t>n L.</w:t>
      </w:r>
      <w:r w:rsidRPr="007F1D97">
        <w:rPr>
          <w:rFonts w:asciiTheme="minorHAnsi" w:eastAsia="Arial" w:hAnsiTheme="minorHAnsi" w:cstheme="minorHAnsi"/>
          <w:b/>
          <w:spacing w:val="-25"/>
        </w:rPr>
        <w:t>P</w:t>
      </w:r>
      <w:r w:rsidRPr="007F1D97">
        <w:rPr>
          <w:rFonts w:asciiTheme="minorHAnsi" w:eastAsia="Arial" w:hAnsiTheme="minorHAnsi" w:cstheme="minorHAnsi"/>
          <w:b/>
        </w:rPr>
        <w:t>.</w:t>
      </w:r>
      <w:r w:rsidRPr="007F1D97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(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2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gn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</w:rPr>
        <w:t>: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1"/>
        </w:rPr>
        <w:t>S</w:t>
      </w:r>
      <w:r w:rsidRPr="007F1D97">
        <w:rPr>
          <w:rFonts w:asciiTheme="minorHAnsi" w:eastAsia="Arial" w:hAnsiTheme="minorHAnsi" w:cstheme="minorHAnsi"/>
          <w:b/>
        </w:rPr>
        <w:t>o</w:t>
      </w:r>
      <w:r w:rsidRPr="007F1D97">
        <w:rPr>
          <w:rFonts w:asciiTheme="minorHAnsi" w:eastAsia="Arial" w:hAnsiTheme="minorHAnsi" w:cstheme="minorHAnsi"/>
          <w:b/>
          <w:spacing w:val="-1"/>
        </w:rPr>
        <w:t>f</w:t>
      </w:r>
      <w:r w:rsidRPr="007F1D97">
        <w:rPr>
          <w:rFonts w:asciiTheme="minorHAnsi" w:eastAsia="Arial" w:hAnsiTheme="minorHAnsi" w:cstheme="minorHAnsi"/>
          <w:b/>
          <w:spacing w:val="-3"/>
        </w:rPr>
        <w:t>t</w:t>
      </w:r>
      <w:r w:rsidRPr="007F1D97">
        <w:rPr>
          <w:rFonts w:asciiTheme="minorHAnsi" w:eastAsia="Arial" w:hAnsiTheme="minorHAnsi" w:cstheme="minorHAnsi"/>
          <w:b/>
          <w:spacing w:val="4"/>
        </w:rPr>
        <w:t>w</w:t>
      </w:r>
      <w:r w:rsidRPr="007F1D97">
        <w:rPr>
          <w:rFonts w:asciiTheme="minorHAnsi" w:eastAsia="Arial" w:hAnsiTheme="minorHAnsi" w:cstheme="minorHAnsi"/>
          <w:b/>
          <w:spacing w:val="-1"/>
        </w:rPr>
        <w:t>a</w:t>
      </w:r>
      <w:r w:rsidRPr="007F1D97">
        <w:rPr>
          <w:rFonts w:asciiTheme="minorHAnsi" w:eastAsia="Arial" w:hAnsiTheme="minorHAnsi" w:cstheme="minorHAnsi"/>
          <w:b/>
        </w:rPr>
        <w:t>re</w:t>
      </w:r>
      <w:r w:rsidRPr="007F1D97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>In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 xml:space="preserve">rn)                                                                      </w:t>
      </w:r>
      <w:r w:rsidRPr="007F1D97">
        <w:rPr>
          <w:rFonts w:asciiTheme="minorHAnsi" w:eastAsia="Arial" w:hAnsiTheme="minorHAnsi" w:cstheme="minorHAnsi"/>
          <w:b/>
          <w:spacing w:val="29"/>
        </w:rPr>
        <w:t xml:space="preserve"> </w:t>
      </w:r>
      <w:r>
        <w:rPr>
          <w:rFonts w:asciiTheme="minorHAnsi" w:eastAsia="Arial" w:hAnsiTheme="minorHAnsi" w:cstheme="minorHAnsi"/>
          <w:b/>
          <w:spacing w:val="29"/>
        </w:rPr>
        <w:tab/>
      </w:r>
      <w:r>
        <w:rPr>
          <w:rFonts w:asciiTheme="minorHAnsi" w:eastAsia="Arial" w:hAnsiTheme="minorHAnsi" w:cstheme="minorHAnsi"/>
          <w:b/>
          <w:spacing w:val="29"/>
        </w:rPr>
        <w:tab/>
      </w:r>
      <w:r w:rsidRPr="007F1D97">
        <w:rPr>
          <w:rFonts w:asciiTheme="minorHAnsi" w:eastAsia="Arial" w:hAnsiTheme="minorHAnsi" w:cstheme="minorHAnsi"/>
          <w:b/>
          <w:i/>
          <w:spacing w:val="-2"/>
          <w:sz w:val="18"/>
          <w:szCs w:val="18"/>
        </w:rPr>
        <w:t>M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ay</w:t>
      </w:r>
      <w:r w:rsidRPr="007F1D97">
        <w:rPr>
          <w:rFonts w:asciiTheme="minorHAnsi" w:eastAsia="Arial" w:hAnsiTheme="minorHAnsi" w:cstheme="minorHAnsi"/>
          <w:b/>
          <w:i/>
          <w:spacing w:val="2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2008 -</w:t>
      </w:r>
      <w:r w:rsidRPr="007F1D97">
        <w:rPr>
          <w:rFonts w:asciiTheme="minorHAnsi" w:eastAsia="Arial" w:hAnsiTheme="minorHAnsi" w:cstheme="minorHAnsi"/>
          <w:b/>
          <w:i/>
          <w:spacing w:val="44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August 2008</w:t>
      </w:r>
    </w:p>
    <w:p w14:paraId="16A25A7E" w14:textId="77777777" w:rsidR="001D2787" w:rsidRPr="007F1D97" w:rsidRDefault="007F1D97" w:rsidP="007F1D97">
      <w:pPr>
        <w:spacing w:before="14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ll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2"/>
        </w:rPr>
        <w:t>i</w:t>
      </w:r>
      <w:r w:rsidRPr="007F1D97">
        <w:rPr>
          <w:rFonts w:asciiTheme="minorHAnsi" w:eastAsia="Arial" w:hAnsiTheme="minorHAnsi" w:cstheme="minorHAnsi"/>
          <w:spacing w:val="-2"/>
        </w:rPr>
        <w:t>z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  <w:spacing w:val="-2"/>
        </w:rPr>
        <w:t>l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-</w:t>
      </w:r>
      <w:r w:rsidRPr="007F1D97">
        <w:rPr>
          <w:rFonts w:asciiTheme="minorHAnsi" w:eastAsia="Arial" w:hAnsiTheme="minorHAnsi" w:cstheme="minorHAnsi"/>
          <w:spacing w:val="-2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ea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ch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en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 xml:space="preserve">r 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</w:rPr>
        <w:t>si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  <w:spacing w:val="-2"/>
        </w:rPr>
        <w:t>l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2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-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ct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s</w:t>
      </w:r>
    </w:p>
    <w:p w14:paraId="6D76436D" w14:textId="77777777" w:rsidR="001D2787" w:rsidRPr="007F1D97" w:rsidRDefault="007F1D97" w:rsidP="007F1D97">
      <w:pPr>
        <w:spacing w:before="30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odu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2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</w:rPr>
        <w:t>ic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mp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en</w:t>
      </w:r>
      <w:r w:rsidRPr="007F1D97">
        <w:rPr>
          <w:rFonts w:asciiTheme="minorHAnsi" w:eastAsia="Arial" w:hAnsiTheme="minorHAnsi" w:cstheme="minorHAnsi"/>
        </w:rPr>
        <w:t>ts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in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qu</w:t>
      </w:r>
      <w:r w:rsidRPr="007F1D97">
        <w:rPr>
          <w:rFonts w:asciiTheme="minorHAnsi" w:eastAsia="Arial" w:hAnsiTheme="minorHAnsi" w:cstheme="minorHAnsi"/>
          <w:spacing w:val="1"/>
        </w:rPr>
        <w:t>er</w:t>
      </w:r>
      <w:r w:rsidRPr="007F1D97">
        <w:rPr>
          <w:rFonts w:asciiTheme="minorHAnsi" w:eastAsia="Arial" w:hAnsiTheme="minorHAnsi" w:cstheme="minorHAnsi"/>
        </w:rPr>
        <w:t>y</w:t>
      </w:r>
      <w:r w:rsidRPr="007F1D97">
        <w:rPr>
          <w:rFonts w:asciiTheme="minorHAnsi" w:eastAsia="Arial" w:hAnsiTheme="minorHAnsi" w:cstheme="minorHAnsi"/>
          <w:spacing w:val="1"/>
        </w:rPr>
        <w:t xml:space="preserve"> e</w:t>
      </w:r>
      <w:r w:rsidRPr="007F1D97">
        <w:rPr>
          <w:rFonts w:asciiTheme="minorHAnsi" w:eastAsia="Arial" w:hAnsiTheme="minorHAnsi" w:cstheme="minorHAnsi"/>
          <w:spacing w:val="-2"/>
        </w:rPr>
        <w:t>x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</w:rPr>
        <w:t>e</w:t>
      </w:r>
    </w:p>
    <w:p w14:paraId="6D059A84" w14:textId="77777777" w:rsidR="001D2787" w:rsidRPr="007F1D97" w:rsidRDefault="001D2787" w:rsidP="007F1D97">
      <w:pPr>
        <w:spacing w:before="8"/>
        <w:rPr>
          <w:rFonts w:asciiTheme="minorHAnsi" w:hAnsiTheme="minorHAnsi" w:cstheme="minorHAnsi"/>
          <w:sz w:val="24"/>
          <w:szCs w:val="24"/>
        </w:rPr>
      </w:pPr>
    </w:p>
    <w:p w14:paraId="0B05A5C7" w14:textId="4A88218C" w:rsidR="001D2787" w:rsidRPr="007F1D97" w:rsidRDefault="007F1D97" w:rsidP="007F1D97">
      <w:pPr>
        <w:ind w:left="102"/>
        <w:rPr>
          <w:rFonts w:asciiTheme="minorHAnsi" w:eastAsia="Arial" w:hAnsiTheme="minorHAnsi" w:cstheme="minorHAnsi"/>
          <w:sz w:val="18"/>
          <w:szCs w:val="18"/>
        </w:rPr>
      </w:pPr>
      <w:r w:rsidRPr="007F1D97">
        <w:rPr>
          <w:rFonts w:asciiTheme="minorHAnsi" w:eastAsia="Arial" w:hAnsiTheme="minorHAnsi" w:cstheme="minorHAnsi"/>
          <w:b/>
          <w:spacing w:val="-1"/>
        </w:rPr>
        <w:t>M</w:t>
      </w:r>
      <w:r w:rsidRPr="007F1D97">
        <w:rPr>
          <w:rFonts w:asciiTheme="minorHAnsi" w:eastAsia="Arial" w:hAnsiTheme="minorHAnsi" w:cstheme="minorHAnsi"/>
          <w:b/>
        </w:rPr>
        <w:t>o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orola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>In</w:t>
      </w:r>
      <w:r w:rsidRPr="007F1D97">
        <w:rPr>
          <w:rFonts w:asciiTheme="minorHAnsi" w:eastAsia="Arial" w:hAnsiTheme="minorHAnsi" w:cstheme="minorHAnsi"/>
          <w:b/>
          <w:spacing w:val="-2"/>
        </w:rPr>
        <w:t>d</w:t>
      </w:r>
      <w:r w:rsidRPr="007F1D97">
        <w:rPr>
          <w:rFonts w:asciiTheme="minorHAnsi" w:eastAsia="Arial" w:hAnsiTheme="minorHAnsi" w:cstheme="minorHAnsi"/>
          <w:b/>
        </w:rPr>
        <w:t>ia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P</w:t>
      </w:r>
      <w:r w:rsidRPr="007F1D97">
        <w:rPr>
          <w:rFonts w:asciiTheme="minorHAnsi" w:eastAsia="Arial" w:hAnsiTheme="minorHAnsi" w:cstheme="minorHAnsi"/>
          <w:b/>
          <w:spacing w:val="-1"/>
        </w:rPr>
        <w:t>v</w:t>
      </w:r>
      <w:r w:rsidRPr="007F1D97">
        <w:rPr>
          <w:rFonts w:asciiTheme="minorHAnsi" w:eastAsia="Arial" w:hAnsiTheme="minorHAnsi" w:cstheme="minorHAnsi"/>
          <w:b/>
        </w:rPr>
        <w:t>t L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d</w:t>
      </w:r>
      <w:r w:rsidRPr="007F1D97">
        <w:rPr>
          <w:rFonts w:asciiTheme="minorHAnsi" w:eastAsia="Arial" w:hAnsiTheme="minorHAnsi" w:cstheme="minorHAnsi"/>
          <w:b/>
          <w:spacing w:val="2"/>
        </w:rPr>
        <w:t xml:space="preserve"> </w:t>
      </w:r>
      <w:r w:rsidRPr="007F1D97">
        <w:rPr>
          <w:rFonts w:asciiTheme="minorHAnsi" w:eastAsia="Arial" w:hAnsiTheme="minorHAnsi" w:cstheme="minorHAnsi"/>
        </w:rPr>
        <w:t>–</w:t>
      </w:r>
      <w:r w:rsidRPr="007F1D97">
        <w:rPr>
          <w:rFonts w:asciiTheme="minorHAnsi" w:eastAsia="Arial" w:hAnsiTheme="minorHAnsi" w:cstheme="minorHAnsi"/>
          <w:spacing w:val="-1"/>
        </w:rPr>
        <w:t xml:space="preserve"> E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b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d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un</w:t>
      </w:r>
      <w:r w:rsidRPr="007F1D97">
        <w:rPr>
          <w:rFonts w:asciiTheme="minorHAnsi" w:eastAsia="Arial" w:hAnsiTheme="minorHAnsi" w:cstheme="minorHAnsi"/>
        </w:rPr>
        <w:t>ic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on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pu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3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Divisi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 xml:space="preserve">n                                 </w:t>
      </w:r>
      <w:r w:rsidRPr="007F1D97">
        <w:rPr>
          <w:rFonts w:asciiTheme="minorHAnsi" w:eastAsia="Arial" w:hAnsiTheme="minorHAnsi" w:cstheme="minorHAnsi"/>
          <w:spacing w:val="3"/>
        </w:rPr>
        <w:t xml:space="preserve"> </w:t>
      </w:r>
      <w:r>
        <w:rPr>
          <w:rFonts w:asciiTheme="minorHAnsi" w:eastAsia="Arial" w:hAnsiTheme="minorHAnsi" w:cstheme="minorHAnsi"/>
          <w:spacing w:val="3"/>
        </w:rPr>
        <w:tab/>
      </w:r>
      <w:r w:rsidRPr="007F1D97">
        <w:rPr>
          <w:rFonts w:asciiTheme="minorHAnsi" w:eastAsia="Arial" w:hAnsiTheme="minorHAnsi" w:cstheme="minorHAnsi"/>
          <w:b/>
          <w:i/>
          <w:spacing w:val="-2"/>
          <w:sz w:val="18"/>
          <w:szCs w:val="18"/>
        </w:rPr>
        <w:t>M</w:t>
      </w:r>
      <w:r w:rsidRPr="007F1D97">
        <w:rPr>
          <w:rFonts w:asciiTheme="minorHAnsi" w:eastAsia="Arial" w:hAnsiTheme="minorHAnsi" w:cstheme="minorHAnsi"/>
          <w:b/>
          <w:i/>
          <w:spacing w:val="2"/>
          <w:sz w:val="18"/>
          <w:szCs w:val="18"/>
        </w:rPr>
        <w:t>a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y 2005</w:t>
      </w:r>
      <w:r w:rsidRPr="007F1D97">
        <w:rPr>
          <w:rFonts w:asciiTheme="minorHAnsi" w:eastAsia="Arial" w:hAnsiTheme="minorHAnsi" w:cstheme="minorHAnsi"/>
          <w:b/>
          <w:i/>
          <w:spacing w:val="2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- July 2007</w:t>
      </w:r>
    </w:p>
    <w:p w14:paraId="72B58574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1"/>
        </w:rPr>
        <w:t>(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si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na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: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1"/>
        </w:rPr>
        <w:t>S</w:t>
      </w:r>
      <w:r w:rsidRPr="007F1D97">
        <w:rPr>
          <w:rFonts w:asciiTheme="minorHAnsi" w:eastAsia="Arial" w:hAnsiTheme="minorHAnsi" w:cstheme="minorHAnsi"/>
          <w:b/>
        </w:rPr>
        <w:t>o</w:t>
      </w:r>
      <w:r w:rsidRPr="007F1D97">
        <w:rPr>
          <w:rFonts w:asciiTheme="minorHAnsi" w:eastAsia="Arial" w:hAnsiTheme="minorHAnsi" w:cstheme="minorHAnsi"/>
          <w:b/>
          <w:spacing w:val="-1"/>
        </w:rPr>
        <w:t>f</w:t>
      </w:r>
      <w:r w:rsidRPr="007F1D97">
        <w:rPr>
          <w:rFonts w:asciiTheme="minorHAnsi" w:eastAsia="Arial" w:hAnsiTheme="minorHAnsi" w:cstheme="minorHAnsi"/>
          <w:b/>
          <w:spacing w:val="-3"/>
        </w:rPr>
        <w:t>t</w:t>
      </w:r>
      <w:r w:rsidRPr="007F1D97">
        <w:rPr>
          <w:rFonts w:asciiTheme="minorHAnsi" w:eastAsia="Arial" w:hAnsiTheme="minorHAnsi" w:cstheme="minorHAnsi"/>
          <w:b/>
          <w:spacing w:val="2"/>
        </w:rPr>
        <w:t>w</w:t>
      </w:r>
      <w:r w:rsidRPr="007F1D97">
        <w:rPr>
          <w:rFonts w:asciiTheme="minorHAnsi" w:eastAsia="Arial" w:hAnsiTheme="minorHAnsi" w:cstheme="minorHAnsi"/>
          <w:b/>
          <w:spacing w:val="1"/>
        </w:rPr>
        <w:t>a</w:t>
      </w:r>
      <w:r w:rsidRPr="007F1D97">
        <w:rPr>
          <w:rFonts w:asciiTheme="minorHAnsi" w:eastAsia="Arial" w:hAnsiTheme="minorHAnsi" w:cstheme="minorHAnsi"/>
          <w:b/>
          <w:spacing w:val="-2"/>
        </w:rPr>
        <w:t>r</w:t>
      </w:r>
      <w:r w:rsidRPr="007F1D97">
        <w:rPr>
          <w:rFonts w:asciiTheme="minorHAnsi" w:eastAsia="Arial" w:hAnsiTheme="minorHAnsi" w:cstheme="minorHAnsi"/>
          <w:b/>
        </w:rPr>
        <w:t>e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E</w:t>
      </w:r>
      <w:r w:rsidRPr="007F1D97">
        <w:rPr>
          <w:rFonts w:asciiTheme="minorHAnsi" w:eastAsia="Arial" w:hAnsiTheme="minorHAnsi" w:cstheme="minorHAnsi"/>
          <w:b/>
        </w:rPr>
        <w:t>n</w:t>
      </w:r>
      <w:r w:rsidRPr="007F1D97">
        <w:rPr>
          <w:rFonts w:asciiTheme="minorHAnsi" w:eastAsia="Arial" w:hAnsiTheme="minorHAnsi" w:cstheme="minorHAnsi"/>
          <w:b/>
          <w:spacing w:val="-2"/>
        </w:rPr>
        <w:t>g</w:t>
      </w:r>
      <w:r w:rsidRPr="007F1D97">
        <w:rPr>
          <w:rFonts w:asciiTheme="minorHAnsi" w:eastAsia="Arial" w:hAnsiTheme="minorHAnsi" w:cstheme="minorHAnsi"/>
          <w:b/>
        </w:rPr>
        <w:t>in</w:t>
      </w:r>
      <w:r w:rsidRPr="007F1D97">
        <w:rPr>
          <w:rFonts w:asciiTheme="minorHAnsi" w:eastAsia="Arial" w:hAnsiTheme="minorHAnsi" w:cstheme="minorHAnsi"/>
          <w:b/>
          <w:spacing w:val="1"/>
        </w:rPr>
        <w:t>ee</w:t>
      </w:r>
      <w:r w:rsidRPr="007F1D97">
        <w:rPr>
          <w:rFonts w:asciiTheme="minorHAnsi" w:eastAsia="Arial" w:hAnsiTheme="minorHAnsi" w:cstheme="minorHAnsi"/>
          <w:b/>
        </w:rPr>
        <w:t>r</w:t>
      </w:r>
      <w:r w:rsidRPr="007F1D97">
        <w:rPr>
          <w:rFonts w:asciiTheme="minorHAnsi" w:eastAsia="Arial" w:hAnsiTheme="minorHAnsi" w:cstheme="minorHAnsi"/>
        </w:rPr>
        <w:t>)</w:t>
      </w:r>
    </w:p>
    <w:p w14:paraId="38CD9BE4" w14:textId="77777777" w:rsidR="001D2787" w:rsidRPr="007F1D97" w:rsidRDefault="007F1D97" w:rsidP="007F1D97">
      <w:pPr>
        <w:spacing w:before="14"/>
        <w:ind w:left="462" w:right="185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Hi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h-</w:t>
      </w:r>
      <w:r w:rsidRPr="007F1D97">
        <w:rPr>
          <w:rFonts w:asciiTheme="minorHAnsi" w:eastAsia="Arial" w:hAnsiTheme="minorHAnsi" w:cstheme="minorHAnsi"/>
          <w:spacing w:val="-3"/>
        </w:rPr>
        <w:t>A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il</w:t>
      </w:r>
      <w:r w:rsidRPr="007F1D97">
        <w:rPr>
          <w:rFonts w:asciiTheme="minorHAnsi" w:eastAsia="Arial" w:hAnsiTheme="minorHAnsi" w:cstheme="minorHAnsi"/>
          <w:spacing w:val="1"/>
        </w:rPr>
        <w:t>ab</w:t>
      </w:r>
      <w:r w:rsidRPr="007F1D97">
        <w:rPr>
          <w:rFonts w:asciiTheme="minorHAnsi" w:eastAsia="Arial" w:hAnsiTheme="minorHAnsi" w:cstheme="minorHAnsi"/>
        </w:rPr>
        <w:t>ili</w:t>
      </w:r>
      <w:r w:rsidRPr="007F1D97">
        <w:rPr>
          <w:rFonts w:asciiTheme="minorHAnsi" w:eastAsia="Arial" w:hAnsiTheme="minorHAnsi" w:cstheme="minorHAnsi"/>
          <w:spacing w:val="2"/>
        </w:rPr>
        <w:t>t</w:t>
      </w:r>
      <w:r w:rsidRPr="007F1D97">
        <w:rPr>
          <w:rFonts w:asciiTheme="minorHAnsi" w:eastAsia="Arial" w:hAnsiTheme="minorHAnsi" w:cstheme="minorHAnsi"/>
        </w:rPr>
        <w:t>y</w:t>
      </w:r>
      <w:r w:rsidRPr="007F1D97">
        <w:rPr>
          <w:rFonts w:asciiTheme="minorHAnsi" w:eastAsia="Arial" w:hAnsiTheme="minorHAnsi" w:cstheme="minorHAnsi"/>
          <w:spacing w:val="-1"/>
        </w:rPr>
        <w:t xml:space="preserve"> M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dd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w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o</w:t>
      </w:r>
      <w:r w:rsidRPr="007F1D97">
        <w:rPr>
          <w:rFonts w:asciiTheme="minorHAnsi" w:eastAsia="Arial" w:hAnsiTheme="minorHAnsi" w:cstheme="minorHAnsi"/>
        </w:rPr>
        <w:t>n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L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  <w:spacing w:val="3"/>
        </w:rPr>
        <w:t>u</w:t>
      </w:r>
      <w:r w:rsidRPr="007F1D97">
        <w:rPr>
          <w:rFonts w:asciiTheme="minorHAnsi" w:eastAsia="Arial" w:hAnsiTheme="minorHAnsi" w:cstheme="minorHAnsi"/>
          <w:spacing w:val="-2"/>
        </w:rPr>
        <w:t>x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</w:rPr>
        <w:t>li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with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er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</w:rPr>
        <w:t>ice</w:t>
      </w:r>
      <w:r w:rsidRPr="007F1D97">
        <w:rPr>
          <w:rFonts w:asciiTheme="minorHAnsi" w:eastAsia="Arial" w:hAnsiTheme="minorHAnsi" w:cstheme="minorHAnsi"/>
          <w:spacing w:val="-9"/>
        </w:rPr>
        <w:t xml:space="preserve"> </w:t>
      </w:r>
      <w:r w:rsidRPr="007F1D97">
        <w:rPr>
          <w:rFonts w:asciiTheme="minorHAnsi" w:eastAsia="Arial" w:hAnsiTheme="minorHAnsi" w:cstheme="minorHAnsi"/>
          <w:spacing w:val="-3"/>
        </w:rPr>
        <w:t>A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il</w:t>
      </w:r>
      <w:r w:rsidRPr="007F1D97">
        <w:rPr>
          <w:rFonts w:asciiTheme="minorHAnsi" w:eastAsia="Arial" w:hAnsiTheme="minorHAnsi" w:cstheme="minorHAnsi"/>
          <w:spacing w:val="1"/>
        </w:rPr>
        <w:t>ab</w:t>
      </w:r>
      <w:r w:rsidRPr="007F1D97">
        <w:rPr>
          <w:rFonts w:asciiTheme="minorHAnsi" w:eastAsia="Arial" w:hAnsiTheme="minorHAnsi" w:cstheme="minorHAnsi"/>
        </w:rPr>
        <w:t>ility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ru</w:t>
      </w:r>
      <w:r w:rsidRPr="007F1D97">
        <w:rPr>
          <w:rFonts w:asciiTheme="minorHAnsi" w:eastAsia="Arial" w:hAnsiTheme="minorHAnsi" w:cstheme="minorHAnsi"/>
        </w:rPr>
        <w:t>m</w:t>
      </w:r>
      <w:r w:rsidRPr="007F1D97">
        <w:rPr>
          <w:rFonts w:asciiTheme="minorHAnsi" w:eastAsia="Arial" w:hAnsiTheme="minorHAnsi" w:cstheme="minorHAnsi"/>
          <w:spacing w:val="2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(</w:t>
      </w:r>
      <w:hyperlink r:id="rId5">
        <w:r w:rsidRPr="007F1D97">
          <w:rPr>
            <w:rFonts w:asciiTheme="minorHAnsi" w:eastAsia="Arial" w:hAnsiTheme="minorHAnsi" w:cstheme="minorHAnsi"/>
            <w:color w:val="0000FF"/>
            <w:u w:color="0000FF"/>
          </w:rPr>
          <w:t>ww</w:t>
        </w:r>
        <w:r w:rsidRPr="007F1D97">
          <w:rPr>
            <w:rFonts w:asciiTheme="minorHAnsi" w:eastAsia="Arial" w:hAnsiTheme="minorHAnsi" w:cstheme="minorHAnsi"/>
            <w:color w:val="0000FF"/>
            <w:spacing w:val="-12"/>
            <w:u w:color="0000FF"/>
          </w:rPr>
          <w:t>w</w:t>
        </w:r>
        <w:r w:rsidRPr="007F1D97">
          <w:rPr>
            <w:rFonts w:asciiTheme="minorHAnsi" w:eastAsia="Arial" w:hAnsiTheme="minorHAnsi" w:cstheme="minorHAnsi"/>
            <w:color w:val="0000FF"/>
            <w:u w:color="0000FF"/>
          </w:rPr>
          <w:t>.s</w:t>
        </w:r>
        <w:r w:rsidRPr="007F1D97">
          <w:rPr>
            <w:rFonts w:asciiTheme="minorHAnsi" w:eastAsia="Arial" w:hAnsiTheme="minorHAnsi" w:cstheme="minorHAnsi"/>
            <w:color w:val="0000FF"/>
            <w:spacing w:val="1"/>
            <w:u w:color="0000FF"/>
          </w:rPr>
          <w:t>a</w:t>
        </w:r>
        <w:r w:rsidRPr="007F1D97">
          <w:rPr>
            <w:rFonts w:asciiTheme="minorHAnsi" w:eastAsia="Arial" w:hAnsiTheme="minorHAnsi" w:cstheme="minorHAnsi"/>
            <w:color w:val="0000FF"/>
            <w:u w:color="0000FF"/>
          </w:rPr>
          <w:t>f</w:t>
        </w:r>
        <w:r w:rsidRPr="007F1D97">
          <w:rPr>
            <w:rFonts w:asciiTheme="minorHAnsi" w:eastAsia="Arial" w:hAnsiTheme="minorHAnsi" w:cstheme="minorHAnsi"/>
            <w:color w:val="0000FF"/>
            <w:spacing w:val="1"/>
            <w:u w:color="0000FF"/>
          </w:rPr>
          <w:t>o</w:t>
        </w:r>
        <w:r w:rsidRPr="007F1D97">
          <w:rPr>
            <w:rFonts w:asciiTheme="minorHAnsi" w:eastAsia="Arial" w:hAnsiTheme="minorHAnsi" w:cstheme="minorHAnsi"/>
            <w:color w:val="0000FF"/>
            <w:spacing w:val="-1"/>
            <w:u w:color="0000FF"/>
          </w:rPr>
          <w:t>ru</w:t>
        </w:r>
        <w:r w:rsidRPr="007F1D97">
          <w:rPr>
            <w:rFonts w:asciiTheme="minorHAnsi" w:eastAsia="Arial" w:hAnsiTheme="minorHAnsi" w:cstheme="minorHAnsi"/>
            <w:color w:val="0000FF"/>
            <w:spacing w:val="1"/>
            <w:u w:color="0000FF"/>
          </w:rPr>
          <w:t>m</w:t>
        </w:r>
        <w:r w:rsidRPr="007F1D97">
          <w:rPr>
            <w:rFonts w:asciiTheme="minorHAnsi" w:eastAsia="Arial" w:hAnsiTheme="minorHAnsi" w:cstheme="minorHAnsi"/>
            <w:color w:val="0000FF"/>
            <w:spacing w:val="-2"/>
            <w:u w:color="0000FF"/>
          </w:rPr>
          <w:t>.</w:t>
        </w:r>
        <w:r w:rsidRPr="007F1D97">
          <w:rPr>
            <w:rFonts w:asciiTheme="minorHAnsi" w:eastAsia="Arial" w:hAnsiTheme="minorHAnsi" w:cstheme="minorHAnsi"/>
            <w:color w:val="0000FF"/>
            <w:spacing w:val="1"/>
            <w:u w:color="0000FF"/>
          </w:rPr>
          <w:t>or</w:t>
        </w:r>
        <w:r w:rsidRPr="007F1D97">
          <w:rPr>
            <w:rFonts w:asciiTheme="minorHAnsi" w:eastAsia="Arial" w:hAnsiTheme="minorHAnsi" w:cstheme="minorHAnsi"/>
            <w:color w:val="0000FF"/>
            <w:spacing w:val="-1"/>
            <w:u w:color="0000FF"/>
          </w:rPr>
          <w:t>g</w:t>
        </w:r>
        <w:r w:rsidRPr="007F1D97">
          <w:rPr>
            <w:rFonts w:asciiTheme="minorHAnsi" w:eastAsia="Arial" w:hAnsiTheme="minorHAnsi" w:cstheme="minorHAnsi"/>
            <w:color w:val="000000"/>
          </w:rPr>
          <w:t>)</w:t>
        </w:r>
      </w:hyperlink>
      <w:r w:rsidRPr="007F1D97">
        <w:rPr>
          <w:rFonts w:asciiTheme="minorHAnsi" w:eastAsia="Arial" w:hAnsiTheme="minorHAnsi" w:cstheme="minorHAnsi"/>
          <w:color w:val="000000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  <w:spacing w:val="-15"/>
        </w:rPr>
        <w:t>V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a</w:t>
      </w:r>
      <w:r w:rsidRPr="007F1D97">
        <w:rPr>
          <w:rFonts w:asciiTheme="minorHAnsi" w:eastAsia="Arial" w:hAnsiTheme="minorHAnsi" w:cstheme="minorHAnsi"/>
          <w:color w:val="000000"/>
        </w:rPr>
        <w:t>li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d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a</w:t>
      </w:r>
      <w:r w:rsidRPr="007F1D97">
        <w:rPr>
          <w:rFonts w:asciiTheme="minorHAnsi" w:eastAsia="Arial" w:hAnsiTheme="minorHAnsi" w:cstheme="minorHAnsi"/>
          <w:color w:val="000000"/>
        </w:rPr>
        <w:t>t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e</w:t>
      </w:r>
      <w:r w:rsidRPr="007F1D97">
        <w:rPr>
          <w:rFonts w:asciiTheme="minorHAnsi" w:eastAsia="Arial" w:hAnsiTheme="minorHAnsi" w:cstheme="minorHAnsi"/>
          <w:color w:val="000000"/>
        </w:rPr>
        <w:t>d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  <w:spacing w:val="-2"/>
        </w:rPr>
        <w:t>t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h</w:t>
      </w:r>
      <w:r w:rsidRPr="007F1D97">
        <w:rPr>
          <w:rFonts w:asciiTheme="minorHAnsi" w:eastAsia="Arial" w:hAnsiTheme="minorHAnsi" w:cstheme="minorHAnsi"/>
          <w:color w:val="000000"/>
        </w:rPr>
        <w:t>e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  <w:spacing w:val="-2"/>
        </w:rPr>
        <w:t>F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au</w:t>
      </w:r>
      <w:r w:rsidRPr="007F1D97">
        <w:rPr>
          <w:rFonts w:asciiTheme="minorHAnsi" w:eastAsia="Arial" w:hAnsiTheme="minorHAnsi" w:cstheme="minorHAnsi"/>
          <w:color w:val="000000"/>
        </w:rPr>
        <w:t>lt</w:t>
      </w:r>
      <w:r w:rsidRPr="007F1D97">
        <w:rPr>
          <w:rFonts w:asciiTheme="minorHAnsi" w:eastAsia="Arial" w:hAnsiTheme="minorHAnsi" w:cstheme="minorHAnsi"/>
          <w:color w:val="000000"/>
          <w:spacing w:val="-3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  <w:spacing w:val="-22"/>
        </w:rPr>
        <w:t>T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o</w:t>
      </w:r>
      <w:r w:rsidRPr="007F1D97">
        <w:rPr>
          <w:rFonts w:asciiTheme="minorHAnsi" w:eastAsia="Arial" w:hAnsiTheme="minorHAnsi" w:cstheme="minorHAnsi"/>
          <w:color w:val="000000"/>
          <w:spacing w:val="-2"/>
        </w:rPr>
        <w:t>l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e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r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a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n</w:t>
      </w:r>
      <w:r w:rsidRPr="007F1D97">
        <w:rPr>
          <w:rFonts w:asciiTheme="minorHAnsi" w:eastAsia="Arial" w:hAnsiTheme="minorHAnsi" w:cstheme="minorHAnsi"/>
          <w:color w:val="000000"/>
        </w:rPr>
        <w:t>t</w:t>
      </w:r>
      <w:r w:rsidRPr="007F1D97">
        <w:rPr>
          <w:rFonts w:asciiTheme="minorHAnsi" w:eastAsia="Arial" w:hAnsiTheme="minorHAnsi" w:cstheme="minorHAnsi"/>
          <w:color w:val="000000"/>
          <w:spacing w:val="45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Ad</w:t>
      </w:r>
      <w:r w:rsidRPr="007F1D97">
        <w:rPr>
          <w:rFonts w:asciiTheme="minorHAnsi" w:eastAsia="Arial" w:hAnsiTheme="minorHAnsi" w:cstheme="minorHAnsi"/>
          <w:color w:val="000000"/>
          <w:spacing w:val="-2"/>
        </w:rPr>
        <w:t>v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an</w:t>
      </w:r>
      <w:r w:rsidRPr="007F1D97">
        <w:rPr>
          <w:rFonts w:asciiTheme="minorHAnsi" w:eastAsia="Arial" w:hAnsiTheme="minorHAnsi" w:cstheme="minorHAnsi"/>
          <w:color w:val="000000"/>
          <w:spacing w:val="-2"/>
        </w:rPr>
        <w:t>c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e</w:t>
      </w:r>
      <w:r w:rsidRPr="007F1D97">
        <w:rPr>
          <w:rFonts w:asciiTheme="minorHAnsi" w:eastAsia="Arial" w:hAnsiTheme="minorHAnsi" w:cstheme="minorHAnsi"/>
          <w:color w:val="000000"/>
        </w:rPr>
        <w:t>d</w:t>
      </w:r>
      <w:r w:rsidRPr="007F1D97">
        <w:rPr>
          <w:rFonts w:asciiTheme="minorHAnsi" w:eastAsia="Arial" w:hAnsiTheme="minorHAnsi" w:cstheme="minorHAnsi"/>
          <w:color w:val="000000"/>
          <w:spacing w:val="-3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  <w:spacing w:val="-22"/>
        </w:rPr>
        <w:t>T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e</w:t>
      </w:r>
      <w:r w:rsidRPr="007F1D97">
        <w:rPr>
          <w:rFonts w:asciiTheme="minorHAnsi" w:eastAsia="Arial" w:hAnsiTheme="minorHAnsi" w:cstheme="minorHAnsi"/>
          <w:color w:val="000000"/>
          <w:spacing w:val="-2"/>
        </w:rPr>
        <w:t>l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e</w:t>
      </w:r>
      <w:r w:rsidRPr="007F1D97">
        <w:rPr>
          <w:rFonts w:asciiTheme="minorHAnsi" w:eastAsia="Arial" w:hAnsiTheme="minorHAnsi" w:cstheme="minorHAnsi"/>
          <w:color w:val="000000"/>
        </w:rPr>
        <w:t>c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o</w:t>
      </w:r>
      <w:r w:rsidRPr="007F1D97">
        <w:rPr>
          <w:rFonts w:asciiTheme="minorHAnsi" w:eastAsia="Arial" w:hAnsiTheme="minorHAnsi" w:cstheme="minorHAnsi"/>
          <w:color w:val="000000"/>
        </w:rPr>
        <w:t>m</w:t>
      </w:r>
      <w:r w:rsidRPr="007F1D97">
        <w:rPr>
          <w:rFonts w:asciiTheme="minorHAnsi" w:eastAsia="Arial" w:hAnsiTheme="minorHAnsi" w:cstheme="minorHAnsi"/>
          <w:color w:val="000000"/>
          <w:spacing w:val="2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</w:rPr>
        <w:t>C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o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m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p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u</w:t>
      </w:r>
      <w:r w:rsidRPr="007F1D97">
        <w:rPr>
          <w:rFonts w:asciiTheme="minorHAnsi" w:eastAsia="Arial" w:hAnsiTheme="minorHAnsi" w:cstheme="minorHAnsi"/>
          <w:color w:val="000000"/>
        </w:rPr>
        <w:t>ti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n</w:t>
      </w:r>
      <w:r w:rsidRPr="007F1D97">
        <w:rPr>
          <w:rFonts w:asciiTheme="minorHAnsi" w:eastAsia="Arial" w:hAnsiTheme="minorHAnsi" w:cstheme="minorHAnsi"/>
          <w:color w:val="000000"/>
        </w:rPr>
        <w:t>g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p</w:t>
      </w:r>
      <w:r w:rsidRPr="007F1D97">
        <w:rPr>
          <w:rFonts w:asciiTheme="minorHAnsi" w:eastAsia="Arial" w:hAnsiTheme="minorHAnsi" w:cstheme="minorHAnsi"/>
          <w:color w:val="000000"/>
        </w:rPr>
        <w:t>l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a</w:t>
      </w:r>
      <w:r w:rsidRPr="007F1D97">
        <w:rPr>
          <w:rFonts w:asciiTheme="minorHAnsi" w:eastAsia="Arial" w:hAnsiTheme="minorHAnsi" w:cstheme="minorHAnsi"/>
          <w:color w:val="000000"/>
        </w:rPr>
        <w:t>tf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o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r</w:t>
      </w:r>
      <w:r w:rsidRPr="007F1D97">
        <w:rPr>
          <w:rFonts w:asciiTheme="minorHAnsi" w:eastAsia="Arial" w:hAnsiTheme="minorHAnsi" w:cstheme="minorHAnsi"/>
          <w:color w:val="000000"/>
        </w:rPr>
        <w:t xml:space="preserve">m 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de</w:t>
      </w:r>
      <w:r w:rsidRPr="007F1D97">
        <w:rPr>
          <w:rFonts w:asciiTheme="minorHAnsi" w:eastAsia="Arial" w:hAnsiTheme="minorHAnsi" w:cstheme="minorHAnsi"/>
          <w:color w:val="000000"/>
          <w:spacing w:val="-2"/>
        </w:rPr>
        <w:t>v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e</w:t>
      </w:r>
      <w:r w:rsidRPr="007F1D97">
        <w:rPr>
          <w:rFonts w:asciiTheme="minorHAnsi" w:eastAsia="Arial" w:hAnsiTheme="minorHAnsi" w:cstheme="minorHAnsi"/>
          <w:color w:val="000000"/>
        </w:rPr>
        <w:t>l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o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pe</w:t>
      </w:r>
      <w:r w:rsidRPr="007F1D97">
        <w:rPr>
          <w:rFonts w:asciiTheme="minorHAnsi" w:eastAsia="Arial" w:hAnsiTheme="minorHAnsi" w:cstheme="minorHAnsi"/>
          <w:color w:val="000000"/>
        </w:rPr>
        <w:t>d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b</w:t>
      </w:r>
      <w:r w:rsidRPr="007F1D97">
        <w:rPr>
          <w:rFonts w:asciiTheme="minorHAnsi" w:eastAsia="Arial" w:hAnsiTheme="minorHAnsi" w:cstheme="minorHAnsi"/>
          <w:color w:val="000000"/>
        </w:rPr>
        <w:t>y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Mo</w:t>
      </w:r>
      <w:r w:rsidRPr="007F1D97">
        <w:rPr>
          <w:rFonts w:asciiTheme="minorHAnsi" w:eastAsia="Arial" w:hAnsiTheme="minorHAnsi" w:cstheme="minorHAnsi"/>
          <w:color w:val="000000"/>
        </w:rPr>
        <w:t>t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o</w:t>
      </w:r>
      <w:r w:rsidRPr="007F1D97">
        <w:rPr>
          <w:rFonts w:asciiTheme="minorHAnsi" w:eastAsia="Arial" w:hAnsiTheme="minorHAnsi" w:cstheme="minorHAnsi"/>
          <w:color w:val="000000"/>
          <w:spacing w:val="-1"/>
        </w:rPr>
        <w:t>r</w:t>
      </w:r>
      <w:r w:rsidRPr="007F1D97">
        <w:rPr>
          <w:rFonts w:asciiTheme="minorHAnsi" w:eastAsia="Arial" w:hAnsiTheme="minorHAnsi" w:cstheme="minorHAnsi"/>
          <w:color w:val="000000"/>
          <w:spacing w:val="1"/>
        </w:rPr>
        <w:t>o</w:t>
      </w:r>
      <w:r w:rsidRPr="007F1D97">
        <w:rPr>
          <w:rFonts w:asciiTheme="minorHAnsi" w:eastAsia="Arial" w:hAnsiTheme="minorHAnsi" w:cstheme="minorHAnsi"/>
          <w:color w:val="000000"/>
        </w:rPr>
        <w:t>la</w:t>
      </w:r>
    </w:p>
    <w:p w14:paraId="42E25145" w14:textId="77777777" w:rsidR="001D2787" w:rsidRPr="007F1D97" w:rsidRDefault="001D2787" w:rsidP="007F1D97">
      <w:pPr>
        <w:spacing w:before="19"/>
        <w:rPr>
          <w:rFonts w:asciiTheme="minorHAnsi" w:hAnsiTheme="minorHAnsi" w:cstheme="minorHAnsi"/>
        </w:rPr>
      </w:pPr>
    </w:p>
    <w:p w14:paraId="7F549CEE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S</w:t>
      </w:r>
      <w:r w:rsidRPr="007F1D97">
        <w:rPr>
          <w:rFonts w:asciiTheme="minorHAnsi" w:eastAsia="Arial" w:hAnsiTheme="minorHAnsi" w:cstheme="minorHAnsi"/>
          <w:b/>
          <w:spacing w:val="-2"/>
          <w:u w:color="000000"/>
        </w:rPr>
        <w:t>K</w:t>
      </w:r>
      <w:r w:rsidRPr="007F1D97">
        <w:rPr>
          <w:rFonts w:asciiTheme="minorHAnsi" w:eastAsia="Arial" w:hAnsiTheme="minorHAnsi" w:cstheme="minorHAnsi"/>
          <w:b/>
          <w:u w:color="000000"/>
        </w:rPr>
        <w:t>ILL</w:t>
      </w:r>
      <w:r w:rsidRPr="007F1D97">
        <w:rPr>
          <w:rFonts w:asciiTheme="minorHAnsi" w:eastAsia="Arial" w:hAnsiTheme="minorHAnsi" w:cstheme="minorHAnsi"/>
          <w:b/>
          <w:spacing w:val="-58"/>
          <w:u w:color="000000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1"/>
          <w:u w:color="000000"/>
        </w:rPr>
        <w:t>S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E</w:t>
      </w:r>
      <w:r w:rsidRPr="007F1D97">
        <w:rPr>
          <w:rFonts w:asciiTheme="minorHAnsi" w:eastAsia="Arial" w:hAnsiTheme="minorHAnsi" w:cstheme="minorHAnsi"/>
          <w:b/>
          <w:u w:color="000000"/>
        </w:rPr>
        <w:t>T</w:t>
      </w:r>
    </w:p>
    <w:p w14:paraId="6C1540A2" w14:textId="094591EC" w:rsidR="001D2787" w:rsidRPr="007F1D97" w:rsidRDefault="007F1D97" w:rsidP="007F1D97">
      <w:pPr>
        <w:ind w:left="102" w:right="4537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og</w:t>
      </w:r>
      <w:r w:rsidRPr="007F1D97">
        <w:rPr>
          <w:rFonts w:asciiTheme="minorHAnsi" w:eastAsia="Arial" w:hAnsiTheme="minorHAnsi" w:cstheme="minorHAnsi"/>
          <w:spacing w:val="-1"/>
        </w:rPr>
        <w:t>ra</w:t>
      </w:r>
      <w:r w:rsidRPr="007F1D97">
        <w:rPr>
          <w:rFonts w:asciiTheme="minorHAnsi" w:eastAsia="Arial" w:hAnsiTheme="minorHAnsi" w:cstheme="minorHAnsi"/>
          <w:spacing w:val="1"/>
        </w:rPr>
        <w:t>mm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5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  <w:spacing w:val="-1"/>
        </w:rPr>
        <w:t>gu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</w:rPr>
        <w:t xml:space="preserve">          </w:t>
      </w:r>
      <w:r w:rsidRPr="007F1D97">
        <w:rPr>
          <w:rFonts w:asciiTheme="minorHAnsi" w:eastAsia="Arial" w:hAnsiTheme="minorHAnsi" w:cstheme="minorHAnsi"/>
          <w:spacing w:val="21"/>
        </w:rPr>
        <w:t xml:space="preserve"> </w:t>
      </w:r>
      <w:r w:rsidRPr="007F1D97">
        <w:rPr>
          <w:rFonts w:asciiTheme="minorHAnsi" w:eastAsia="Arial" w:hAnsiTheme="minorHAnsi" w:cstheme="minorHAnsi"/>
        </w:rPr>
        <w:t>C,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+</w:t>
      </w:r>
      <w:r w:rsidRPr="007F1D97">
        <w:rPr>
          <w:rFonts w:asciiTheme="minorHAnsi" w:eastAsia="Arial" w:hAnsiTheme="minorHAnsi" w:cstheme="minorHAnsi"/>
          <w:spacing w:val="-1"/>
        </w:rPr>
        <w:t>+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J</w:t>
      </w:r>
      <w:r w:rsidRPr="007F1D97">
        <w:rPr>
          <w:rFonts w:asciiTheme="minorHAnsi" w:eastAsia="Arial" w:hAnsiTheme="minorHAnsi" w:cstheme="minorHAnsi"/>
          <w:spacing w:val="3"/>
        </w:rPr>
        <w:t>a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-1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ss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b</w:t>
      </w:r>
      <w:r w:rsidRPr="007F1D97">
        <w:rPr>
          <w:rFonts w:asciiTheme="minorHAnsi" w:eastAsia="Arial" w:hAnsiTheme="minorHAnsi" w:cstheme="minorHAnsi"/>
          <w:spacing w:val="2"/>
        </w:rPr>
        <w:t>l</w:t>
      </w:r>
      <w:r w:rsidRPr="007F1D97">
        <w:rPr>
          <w:rFonts w:asciiTheme="minorHAnsi" w:eastAsia="Arial" w:hAnsiTheme="minorHAnsi" w:cstheme="minorHAnsi"/>
        </w:rPr>
        <w:t>y</w:t>
      </w:r>
      <w:r w:rsidRPr="007F1D97">
        <w:rPr>
          <w:rFonts w:asciiTheme="minorHAnsi" w:eastAsia="Arial" w:hAnsiTheme="minorHAnsi" w:cstheme="minorHAnsi"/>
          <w:spacing w:val="-1"/>
        </w:rPr>
        <w:t xml:space="preserve"> (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 xml:space="preserve">l </w:t>
      </w:r>
      <w:r w:rsidRPr="007F1D97">
        <w:rPr>
          <w:rFonts w:asciiTheme="minorHAnsi" w:eastAsia="Arial" w:hAnsiTheme="minorHAnsi" w:cstheme="minorHAnsi"/>
          <w:spacing w:val="-2"/>
        </w:rPr>
        <w:t>x</w:t>
      </w:r>
      <w:r w:rsidRPr="007F1D97">
        <w:rPr>
          <w:rFonts w:asciiTheme="minorHAnsi" w:eastAsia="Arial" w:hAnsiTheme="minorHAnsi" w:cstheme="minorHAnsi"/>
          <w:spacing w:val="1"/>
        </w:rPr>
        <w:t>86</w:t>
      </w:r>
      <w:r w:rsidRPr="007F1D97">
        <w:rPr>
          <w:rFonts w:asciiTheme="minorHAnsi" w:eastAsia="Arial" w:hAnsiTheme="minorHAnsi" w:cstheme="minorHAnsi"/>
        </w:rPr>
        <w:t xml:space="preserve">) </w:t>
      </w:r>
      <w:r w:rsidRPr="007F1D97">
        <w:rPr>
          <w:rFonts w:asciiTheme="minorHAnsi" w:eastAsia="Arial" w:hAnsiTheme="minorHAnsi" w:cstheme="minorHAnsi"/>
          <w:spacing w:val="-1"/>
        </w:rPr>
        <w:t>S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r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  <w:spacing w:val="-3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ua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 xml:space="preserve">s                 </w:t>
      </w:r>
      <w:r w:rsidRPr="007F1D97">
        <w:rPr>
          <w:rFonts w:asciiTheme="minorHAnsi" w:eastAsia="Arial" w:hAnsiTheme="minorHAnsi" w:cstheme="minorHAnsi"/>
          <w:spacing w:val="48"/>
        </w:rPr>
        <w:t xml:space="preserve"> </w:t>
      </w:r>
      <w:r>
        <w:rPr>
          <w:rFonts w:asciiTheme="minorHAnsi" w:eastAsia="Arial" w:hAnsiTheme="minorHAnsi" w:cstheme="minorHAnsi"/>
          <w:spacing w:val="48"/>
        </w:rPr>
        <w:tab/>
        <w:t xml:space="preserve">     </w:t>
      </w:r>
      <w:r w:rsidRPr="007F1D97">
        <w:rPr>
          <w:rFonts w:asciiTheme="minorHAnsi" w:eastAsia="Arial" w:hAnsiTheme="minorHAnsi" w:cstheme="minorHAnsi"/>
          <w:spacing w:val="1"/>
        </w:rPr>
        <w:t>S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 xml:space="preserve">ll </w:t>
      </w:r>
      <w:r w:rsidRPr="007F1D97">
        <w:rPr>
          <w:rFonts w:asciiTheme="minorHAnsi" w:eastAsia="Arial" w:hAnsiTheme="minorHAnsi" w:cstheme="minorHAnsi"/>
          <w:spacing w:val="1"/>
        </w:rPr>
        <w:t>S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  <w:spacing w:val="-1"/>
        </w:rPr>
        <w:t>g(</w:t>
      </w:r>
      <w:r w:rsidRPr="007F1D97">
        <w:rPr>
          <w:rFonts w:asciiTheme="minorHAnsi" w:eastAsia="Arial" w:hAnsiTheme="minorHAnsi" w:cstheme="minorHAnsi"/>
          <w:spacing w:val="1"/>
        </w:rPr>
        <w:t>ba</w:t>
      </w:r>
      <w:r w:rsidRPr="007F1D97">
        <w:rPr>
          <w:rFonts w:asciiTheme="minorHAnsi" w:eastAsia="Arial" w:hAnsiTheme="minorHAnsi" w:cstheme="minorHAnsi"/>
          <w:spacing w:val="-2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  <w:spacing w:val="-1"/>
        </w:rPr>
        <w:t>)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1"/>
        </w:rPr>
        <w:t xml:space="preserve"> Pe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l</w:t>
      </w:r>
    </w:p>
    <w:p w14:paraId="065D6F88" w14:textId="4CFBCDB8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2"/>
        </w:rPr>
        <w:t>O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3"/>
        </w:rPr>
        <w:t xml:space="preserve"> </w:t>
      </w:r>
      <w:r w:rsidRPr="007F1D97">
        <w:rPr>
          <w:rFonts w:asciiTheme="minorHAnsi" w:eastAsia="Arial" w:hAnsiTheme="minorHAnsi" w:cstheme="minorHAnsi"/>
          <w:spacing w:val="-3"/>
        </w:rPr>
        <w:t>(</w:t>
      </w:r>
      <w:r w:rsidRPr="007F1D97">
        <w:rPr>
          <w:rFonts w:asciiTheme="minorHAnsi" w:eastAsia="Arial" w:hAnsiTheme="minorHAnsi" w:cstheme="minorHAnsi"/>
          <w:spacing w:val="-20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>ls/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</w:rPr>
        <w:t xml:space="preserve">Is)                   </w:t>
      </w:r>
      <w:r w:rsidRPr="007F1D97">
        <w:rPr>
          <w:rFonts w:asciiTheme="minorHAnsi" w:eastAsia="Arial" w:hAnsiTheme="minorHAnsi" w:cstheme="minorHAnsi"/>
          <w:spacing w:val="27"/>
        </w:rPr>
        <w:t xml:space="preserve"> </w:t>
      </w:r>
      <w:r>
        <w:rPr>
          <w:rFonts w:asciiTheme="minorHAnsi" w:eastAsia="Arial" w:hAnsiTheme="minorHAnsi" w:cstheme="minorHAnsi"/>
          <w:spacing w:val="27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Le</w:t>
      </w:r>
      <w:r w:rsidRPr="007F1D97">
        <w:rPr>
          <w:rFonts w:asciiTheme="minorHAnsi" w:eastAsia="Arial" w:hAnsiTheme="minorHAnsi" w:cstheme="minorHAnsi"/>
        </w:rPr>
        <w:t>x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&amp;</w:t>
      </w:r>
      <w:r w:rsidRPr="007F1D97">
        <w:rPr>
          <w:rFonts w:asciiTheme="minorHAnsi" w:eastAsia="Arial" w:hAnsiTheme="minorHAnsi" w:cstheme="minorHAnsi"/>
          <w:spacing w:val="-3"/>
        </w:rPr>
        <w:t xml:space="preserve"> </w:t>
      </w:r>
      <w:r w:rsidRPr="007F1D97">
        <w:rPr>
          <w:rFonts w:asciiTheme="minorHAnsi" w:eastAsia="Arial" w:hAnsiTheme="minorHAnsi" w:cstheme="minorHAnsi"/>
          <w:spacing w:val="-15"/>
        </w:rPr>
        <w:t>Y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</w:rPr>
        <w:t>fi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b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-11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b</w:t>
      </w:r>
      <w:r w:rsidRPr="007F1D97">
        <w:rPr>
          <w:rFonts w:asciiTheme="minorHAnsi" w:eastAsia="Arial" w:hAnsiTheme="minorHAnsi" w:cstheme="minorHAnsi"/>
        </w:rPr>
        <w:t>s,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L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nu</w:t>
      </w:r>
      <w:r w:rsidRPr="007F1D97">
        <w:rPr>
          <w:rFonts w:asciiTheme="minorHAnsi" w:eastAsia="Arial" w:hAnsiTheme="minorHAnsi" w:cstheme="minorHAnsi"/>
        </w:rPr>
        <w:t>x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Ke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ne</w:t>
      </w:r>
      <w:r w:rsidRPr="007F1D97">
        <w:rPr>
          <w:rFonts w:asciiTheme="minorHAnsi" w:eastAsia="Arial" w:hAnsiTheme="minorHAnsi" w:cstheme="minorHAnsi"/>
        </w:rPr>
        <w:t xml:space="preserve">l 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gr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</w:p>
    <w:p w14:paraId="498C5E71" w14:textId="77777777" w:rsidR="001D2787" w:rsidRPr="007F1D97" w:rsidRDefault="007F1D97" w:rsidP="007F1D97">
      <w:pPr>
        <w:spacing w:before="22"/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P</w:t>
      </w:r>
      <w:r w:rsidRPr="007F1D97">
        <w:rPr>
          <w:rFonts w:asciiTheme="minorHAnsi" w:eastAsia="Arial" w:hAnsiTheme="minorHAnsi" w:cstheme="minorHAnsi"/>
          <w:spacing w:val="-2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 xml:space="preserve">s             </w:t>
      </w:r>
      <w:r w:rsidRPr="007F1D97">
        <w:rPr>
          <w:rFonts w:asciiTheme="minorHAnsi" w:eastAsia="Arial" w:hAnsiTheme="minorHAnsi" w:cstheme="minorHAnsi"/>
          <w:spacing w:val="14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L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  <w:spacing w:val="3"/>
        </w:rPr>
        <w:t>u</w:t>
      </w:r>
      <w:r w:rsidRPr="007F1D97">
        <w:rPr>
          <w:rFonts w:asciiTheme="minorHAnsi" w:eastAsia="Arial" w:hAnsiTheme="minorHAnsi" w:cstheme="minorHAnsi"/>
          <w:spacing w:val="-2"/>
        </w:rPr>
        <w:t>x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U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ix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5"/>
        </w:rPr>
        <w:t>W</w:t>
      </w:r>
      <w:r w:rsidRPr="007F1D97">
        <w:rPr>
          <w:rFonts w:asciiTheme="minorHAnsi" w:eastAsia="Arial" w:hAnsiTheme="minorHAnsi" w:cstheme="minorHAnsi"/>
          <w:spacing w:val="-4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>do</w:t>
      </w:r>
      <w:r w:rsidRPr="007F1D97">
        <w:rPr>
          <w:rFonts w:asciiTheme="minorHAnsi" w:eastAsia="Arial" w:hAnsiTheme="minorHAnsi" w:cstheme="minorHAnsi"/>
          <w:spacing w:val="-2"/>
        </w:rPr>
        <w:t>w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3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er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 xml:space="preserve">r </w:t>
      </w:r>
      <w:r w:rsidRPr="007F1D97">
        <w:rPr>
          <w:rFonts w:asciiTheme="minorHAnsi" w:eastAsia="Arial" w:hAnsiTheme="minorHAnsi" w:cstheme="minorHAnsi"/>
          <w:spacing w:val="-1"/>
        </w:rPr>
        <w:t>2</w:t>
      </w:r>
      <w:r w:rsidRPr="007F1D97">
        <w:rPr>
          <w:rFonts w:asciiTheme="minorHAnsi" w:eastAsia="Arial" w:hAnsiTheme="minorHAnsi" w:cstheme="minorHAnsi"/>
          <w:spacing w:val="1"/>
        </w:rPr>
        <w:t>0</w:t>
      </w:r>
      <w:r w:rsidRPr="007F1D97">
        <w:rPr>
          <w:rFonts w:asciiTheme="minorHAnsi" w:eastAsia="Arial" w:hAnsiTheme="minorHAnsi" w:cstheme="minorHAnsi"/>
          <w:spacing w:val="-1"/>
        </w:rPr>
        <w:t>0</w:t>
      </w:r>
      <w:r w:rsidRPr="007F1D97">
        <w:rPr>
          <w:rFonts w:asciiTheme="minorHAnsi" w:eastAsia="Arial" w:hAnsiTheme="minorHAnsi" w:cstheme="minorHAnsi"/>
        </w:rPr>
        <w:t>3</w:t>
      </w:r>
    </w:p>
    <w:p w14:paraId="290FEB12" w14:textId="462462A4" w:rsidR="001D2787" w:rsidRPr="007F1D97" w:rsidRDefault="007F1D97" w:rsidP="007F1D97">
      <w:pPr>
        <w:spacing w:before="24"/>
        <w:ind w:left="2970" w:right="292" w:hanging="2868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3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w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 xml:space="preserve">k                               </w:t>
      </w:r>
      <w:r w:rsidRPr="007F1D97">
        <w:rPr>
          <w:rFonts w:asciiTheme="minorHAnsi" w:eastAsia="Arial" w:hAnsiTheme="minorHAnsi" w:cstheme="minorHAnsi"/>
          <w:spacing w:val="29"/>
        </w:rPr>
        <w:t xml:space="preserve"> </w:t>
      </w:r>
      <w:r>
        <w:rPr>
          <w:rFonts w:asciiTheme="minorHAnsi" w:eastAsia="Arial" w:hAnsiTheme="minorHAnsi" w:cstheme="minorHAnsi"/>
          <w:spacing w:val="29"/>
        </w:rPr>
        <w:t xml:space="preserve">  </w:t>
      </w:r>
      <w:r w:rsidRPr="007F1D97">
        <w:rPr>
          <w:rFonts w:asciiTheme="minorHAnsi" w:eastAsia="Arial" w:hAnsiTheme="minorHAnsi" w:cstheme="minorHAnsi"/>
          <w:i/>
        </w:rPr>
        <w:t>G</w:t>
      </w:r>
      <w:r w:rsidRPr="007F1D97">
        <w:rPr>
          <w:rFonts w:asciiTheme="minorHAnsi" w:eastAsia="Arial" w:hAnsiTheme="minorHAnsi" w:cstheme="minorHAnsi"/>
          <w:i/>
          <w:spacing w:val="-1"/>
        </w:rPr>
        <w:t>r</w:t>
      </w:r>
      <w:r w:rsidRPr="007F1D97">
        <w:rPr>
          <w:rFonts w:asciiTheme="minorHAnsi" w:eastAsia="Arial" w:hAnsiTheme="minorHAnsi" w:cstheme="minorHAnsi"/>
          <w:i/>
          <w:spacing w:val="1"/>
        </w:rPr>
        <w:t>a</w:t>
      </w:r>
      <w:r w:rsidRPr="007F1D97">
        <w:rPr>
          <w:rFonts w:asciiTheme="minorHAnsi" w:eastAsia="Arial" w:hAnsiTheme="minorHAnsi" w:cstheme="minorHAnsi"/>
          <w:i/>
          <w:spacing w:val="-1"/>
        </w:rPr>
        <w:t>d</w:t>
      </w:r>
      <w:r w:rsidRPr="007F1D97">
        <w:rPr>
          <w:rFonts w:asciiTheme="minorHAnsi" w:eastAsia="Arial" w:hAnsiTheme="minorHAnsi" w:cstheme="minorHAnsi"/>
          <w:i/>
          <w:spacing w:val="1"/>
        </w:rPr>
        <w:t>u</w:t>
      </w:r>
      <w:r w:rsidRPr="007F1D97">
        <w:rPr>
          <w:rFonts w:asciiTheme="minorHAnsi" w:eastAsia="Arial" w:hAnsiTheme="minorHAnsi" w:cstheme="minorHAnsi"/>
          <w:i/>
          <w:spacing w:val="-1"/>
        </w:rPr>
        <w:t>a</w:t>
      </w:r>
      <w:r w:rsidRPr="007F1D97">
        <w:rPr>
          <w:rFonts w:asciiTheme="minorHAnsi" w:eastAsia="Arial" w:hAnsiTheme="minorHAnsi" w:cstheme="minorHAnsi"/>
          <w:i/>
        </w:rPr>
        <w:t>te</w:t>
      </w:r>
      <w:r w:rsidRPr="007F1D97">
        <w:rPr>
          <w:rFonts w:asciiTheme="minorHAnsi" w:eastAsia="Arial" w:hAnsiTheme="minorHAnsi" w:cstheme="minorHAnsi"/>
          <w:i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i/>
        </w:rPr>
        <w:t>C</w:t>
      </w:r>
      <w:r w:rsidRPr="007F1D97">
        <w:rPr>
          <w:rFonts w:asciiTheme="minorHAnsi" w:eastAsia="Arial" w:hAnsiTheme="minorHAnsi" w:cstheme="minorHAnsi"/>
          <w:i/>
          <w:spacing w:val="-1"/>
        </w:rPr>
        <w:t>o</w:t>
      </w:r>
      <w:r w:rsidRPr="007F1D97">
        <w:rPr>
          <w:rFonts w:asciiTheme="minorHAnsi" w:eastAsia="Arial" w:hAnsiTheme="minorHAnsi" w:cstheme="minorHAnsi"/>
          <w:i/>
          <w:spacing w:val="1"/>
        </w:rPr>
        <w:t>u</w:t>
      </w:r>
      <w:r w:rsidRPr="007F1D97">
        <w:rPr>
          <w:rFonts w:asciiTheme="minorHAnsi" w:eastAsia="Arial" w:hAnsiTheme="minorHAnsi" w:cstheme="minorHAnsi"/>
          <w:i/>
          <w:spacing w:val="-1"/>
        </w:rPr>
        <w:t>r</w:t>
      </w:r>
      <w:r w:rsidRPr="007F1D97">
        <w:rPr>
          <w:rFonts w:asciiTheme="minorHAnsi" w:eastAsia="Arial" w:hAnsiTheme="minorHAnsi" w:cstheme="minorHAnsi"/>
          <w:i/>
        </w:rPr>
        <w:t>s</w:t>
      </w:r>
      <w:r w:rsidRPr="007F1D97">
        <w:rPr>
          <w:rFonts w:asciiTheme="minorHAnsi" w:eastAsia="Arial" w:hAnsiTheme="minorHAnsi" w:cstheme="minorHAnsi"/>
          <w:i/>
          <w:spacing w:val="1"/>
        </w:rPr>
        <w:t>e</w:t>
      </w:r>
      <w:r w:rsidRPr="007F1D97">
        <w:rPr>
          <w:rFonts w:asciiTheme="minorHAnsi" w:eastAsia="Arial" w:hAnsiTheme="minorHAnsi" w:cstheme="minorHAnsi"/>
          <w:i/>
        </w:rPr>
        <w:t>s:</w:t>
      </w:r>
      <w:r w:rsidRPr="007F1D97">
        <w:rPr>
          <w:rFonts w:asciiTheme="minorHAnsi" w:eastAsia="Arial" w:hAnsiTheme="minorHAnsi" w:cstheme="minorHAnsi"/>
          <w:i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3"/>
        </w:rPr>
        <w:t>d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S</w:t>
      </w:r>
      <w:r w:rsidRPr="007F1D97">
        <w:rPr>
          <w:rFonts w:asciiTheme="minorHAnsi" w:eastAsia="Arial" w:hAnsiTheme="minorHAnsi" w:cstheme="minorHAnsi"/>
          <w:spacing w:val="-2"/>
        </w:rPr>
        <w:t>y</w:t>
      </w:r>
      <w:r w:rsidRPr="007F1D97">
        <w:rPr>
          <w:rFonts w:asciiTheme="minorHAnsi" w:eastAsia="Arial" w:hAnsiTheme="minorHAnsi" w:cstheme="minorHAnsi"/>
        </w:rPr>
        <w:t>st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>s,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R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-</w:t>
      </w:r>
      <w:r w:rsidRPr="007F1D97">
        <w:rPr>
          <w:rFonts w:asciiTheme="minorHAnsi" w:eastAsia="Arial" w:hAnsiTheme="minorHAnsi" w:cstheme="minorHAnsi"/>
          <w:spacing w:val="-8"/>
        </w:rPr>
        <w:t>T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S</w:t>
      </w:r>
      <w:r w:rsidRPr="007F1D97">
        <w:rPr>
          <w:rFonts w:asciiTheme="minorHAnsi" w:eastAsia="Arial" w:hAnsiTheme="minorHAnsi" w:cstheme="minorHAnsi"/>
          <w:spacing w:val="-2"/>
        </w:rPr>
        <w:t>y</w:t>
      </w:r>
      <w:r w:rsidRPr="007F1D97">
        <w:rPr>
          <w:rFonts w:asciiTheme="minorHAnsi" w:eastAsia="Arial" w:hAnsiTheme="minorHAnsi" w:cstheme="minorHAnsi"/>
        </w:rPr>
        <w:t>st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>s,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Hi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</w:rPr>
        <w:t xml:space="preserve">h </w:t>
      </w:r>
      <w:r w:rsidRPr="007F1D97">
        <w:rPr>
          <w:rFonts w:asciiTheme="minorHAnsi" w:eastAsia="Arial" w:hAnsiTheme="minorHAnsi" w:cstheme="minorHAnsi"/>
          <w:spacing w:val="1"/>
        </w:rPr>
        <w:t>Pe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ce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ic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on</w:t>
      </w:r>
      <w:r w:rsidRPr="007F1D97">
        <w:rPr>
          <w:rFonts w:asciiTheme="minorHAnsi" w:eastAsia="Arial" w:hAnsiTheme="minorHAnsi" w:cstheme="minorHAnsi"/>
        </w:rPr>
        <w:t>s,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pu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ab</w:t>
      </w:r>
      <w:r w:rsidRPr="007F1D97">
        <w:rPr>
          <w:rFonts w:asciiTheme="minorHAnsi" w:eastAsia="Arial" w:hAnsiTheme="minorHAnsi" w:cstheme="minorHAnsi"/>
        </w:rPr>
        <w:t>ili</w:t>
      </w:r>
      <w:r w:rsidRPr="007F1D97">
        <w:rPr>
          <w:rFonts w:asciiTheme="minorHAnsi" w:eastAsia="Arial" w:hAnsiTheme="minorHAnsi" w:cstheme="minorHAnsi"/>
          <w:spacing w:val="2"/>
        </w:rPr>
        <w:t>t</w:t>
      </w:r>
      <w:r w:rsidRPr="007F1D97">
        <w:rPr>
          <w:rFonts w:asciiTheme="minorHAnsi" w:eastAsia="Arial" w:hAnsiTheme="minorHAnsi" w:cstheme="minorHAnsi"/>
        </w:rPr>
        <w:t>y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-1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it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</w:rPr>
        <w:t>s,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 xml:space="preserve">r </w:t>
      </w:r>
      <w:r w:rsidRPr="007F1D97">
        <w:rPr>
          <w:rFonts w:asciiTheme="minorHAnsi" w:eastAsia="Arial" w:hAnsiTheme="minorHAnsi" w:cstheme="minorHAnsi"/>
          <w:spacing w:val="-2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2"/>
        </w:rPr>
        <w:t>t</w:t>
      </w:r>
      <w:r w:rsidRPr="007F1D97">
        <w:rPr>
          <w:rFonts w:asciiTheme="minorHAnsi" w:eastAsia="Arial" w:hAnsiTheme="minorHAnsi" w:cstheme="minorHAnsi"/>
          <w:spacing w:val="-2"/>
        </w:rPr>
        <w:t>w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 xml:space="preserve">ks, </w:t>
      </w:r>
      <w:r w:rsidRPr="007F1D97">
        <w:rPr>
          <w:rFonts w:asciiTheme="minorHAnsi" w:eastAsia="Arial" w:hAnsiTheme="minorHAnsi" w:cstheme="minorHAnsi"/>
          <w:spacing w:val="1"/>
        </w:rPr>
        <w:t>Pa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ll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2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pu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n</w:t>
      </w:r>
    </w:p>
    <w:p w14:paraId="62B9D918" w14:textId="77777777" w:rsidR="001D2787" w:rsidRPr="007F1D97" w:rsidRDefault="007F1D97" w:rsidP="007F1D97">
      <w:pPr>
        <w:ind w:left="2970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i/>
        </w:rPr>
        <w:t>U</w:t>
      </w:r>
      <w:r w:rsidRPr="007F1D97">
        <w:rPr>
          <w:rFonts w:asciiTheme="minorHAnsi" w:eastAsia="Arial" w:hAnsiTheme="minorHAnsi" w:cstheme="minorHAnsi"/>
          <w:i/>
          <w:spacing w:val="1"/>
        </w:rPr>
        <w:t>n</w:t>
      </w:r>
      <w:r w:rsidRPr="007F1D97">
        <w:rPr>
          <w:rFonts w:asciiTheme="minorHAnsi" w:eastAsia="Arial" w:hAnsiTheme="minorHAnsi" w:cstheme="minorHAnsi"/>
          <w:i/>
          <w:spacing w:val="-1"/>
        </w:rPr>
        <w:t>d</w:t>
      </w:r>
      <w:r w:rsidRPr="007F1D97">
        <w:rPr>
          <w:rFonts w:asciiTheme="minorHAnsi" w:eastAsia="Arial" w:hAnsiTheme="minorHAnsi" w:cstheme="minorHAnsi"/>
          <w:i/>
          <w:spacing w:val="1"/>
        </w:rPr>
        <w:t>e</w:t>
      </w:r>
      <w:r w:rsidRPr="007F1D97">
        <w:rPr>
          <w:rFonts w:asciiTheme="minorHAnsi" w:eastAsia="Arial" w:hAnsiTheme="minorHAnsi" w:cstheme="minorHAnsi"/>
          <w:i/>
          <w:spacing w:val="-1"/>
        </w:rPr>
        <w:t>r</w:t>
      </w:r>
      <w:r w:rsidRPr="007F1D97">
        <w:rPr>
          <w:rFonts w:asciiTheme="minorHAnsi" w:eastAsia="Arial" w:hAnsiTheme="minorHAnsi" w:cstheme="minorHAnsi"/>
          <w:i/>
          <w:spacing w:val="1"/>
        </w:rPr>
        <w:t>g</w:t>
      </w:r>
      <w:r w:rsidRPr="007F1D97">
        <w:rPr>
          <w:rFonts w:asciiTheme="minorHAnsi" w:eastAsia="Arial" w:hAnsiTheme="minorHAnsi" w:cstheme="minorHAnsi"/>
          <w:i/>
          <w:spacing w:val="-1"/>
        </w:rPr>
        <w:t>r</w:t>
      </w:r>
      <w:r w:rsidRPr="007F1D97">
        <w:rPr>
          <w:rFonts w:asciiTheme="minorHAnsi" w:eastAsia="Arial" w:hAnsiTheme="minorHAnsi" w:cstheme="minorHAnsi"/>
          <w:i/>
          <w:spacing w:val="1"/>
        </w:rPr>
        <w:t>a</w:t>
      </w:r>
      <w:r w:rsidRPr="007F1D97">
        <w:rPr>
          <w:rFonts w:asciiTheme="minorHAnsi" w:eastAsia="Arial" w:hAnsiTheme="minorHAnsi" w:cstheme="minorHAnsi"/>
          <w:i/>
          <w:spacing w:val="-1"/>
        </w:rPr>
        <w:t>d</w:t>
      </w:r>
      <w:r w:rsidRPr="007F1D97">
        <w:rPr>
          <w:rFonts w:asciiTheme="minorHAnsi" w:eastAsia="Arial" w:hAnsiTheme="minorHAnsi" w:cstheme="minorHAnsi"/>
          <w:i/>
          <w:spacing w:val="1"/>
        </w:rPr>
        <w:t>ua</w:t>
      </w:r>
      <w:r w:rsidRPr="007F1D97">
        <w:rPr>
          <w:rFonts w:asciiTheme="minorHAnsi" w:eastAsia="Arial" w:hAnsiTheme="minorHAnsi" w:cstheme="minorHAnsi"/>
          <w:i/>
          <w:spacing w:val="-2"/>
        </w:rPr>
        <w:t>t</w:t>
      </w:r>
      <w:r w:rsidRPr="007F1D97">
        <w:rPr>
          <w:rFonts w:asciiTheme="minorHAnsi" w:eastAsia="Arial" w:hAnsiTheme="minorHAnsi" w:cstheme="minorHAnsi"/>
          <w:i/>
        </w:rPr>
        <w:t>e</w:t>
      </w:r>
      <w:r w:rsidRPr="007F1D97">
        <w:rPr>
          <w:rFonts w:asciiTheme="minorHAnsi" w:eastAsia="Arial" w:hAnsiTheme="minorHAnsi" w:cstheme="minorHAnsi"/>
          <w:i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i/>
        </w:rPr>
        <w:t>C</w:t>
      </w:r>
      <w:r w:rsidRPr="007F1D97">
        <w:rPr>
          <w:rFonts w:asciiTheme="minorHAnsi" w:eastAsia="Arial" w:hAnsiTheme="minorHAnsi" w:cstheme="minorHAnsi"/>
          <w:i/>
          <w:spacing w:val="-1"/>
        </w:rPr>
        <w:t>o</w:t>
      </w:r>
      <w:r w:rsidRPr="007F1D97">
        <w:rPr>
          <w:rFonts w:asciiTheme="minorHAnsi" w:eastAsia="Arial" w:hAnsiTheme="minorHAnsi" w:cstheme="minorHAnsi"/>
          <w:i/>
          <w:spacing w:val="1"/>
        </w:rPr>
        <w:t>u</w:t>
      </w:r>
      <w:r w:rsidRPr="007F1D97">
        <w:rPr>
          <w:rFonts w:asciiTheme="minorHAnsi" w:eastAsia="Arial" w:hAnsiTheme="minorHAnsi" w:cstheme="minorHAnsi"/>
          <w:i/>
          <w:spacing w:val="-1"/>
        </w:rPr>
        <w:t>r</w:t>
      </w:r>
      <w:r w:rsidRPr="007F1D97">
        <w:rPr>
          <w:rFonts w:asciiTheme="minorHAnsi" w:eastAsia="Arial" w:hAnsiTheme="minorHAnsi" w:cstheme="minorHAnsi"/>
          <w:i/>
        </w:rPr>
        <w:t>s</w:t>
      </w:r>
      <w:r w:rsidRPr="007F1D97">
        <w:rPr>
          <w:rFonts w:asciiTheme="minorHAnsi" w:eastAsia="Arial" w:hAnsiTheme="minorHAnsi" w:cstheme="minorHAnsi"/>
          <w:i/>
          <w:spacing w:val="1"/>
        </w:rPr>
        <w:t>e</w:t>
      </w:r>
      <w:r w:rsidRPr="007F1D97">
        <w:rPr>
          <w:rFonts w:asciiTheme="minorHAnsi" w:eastAsia="Arial" w:hAnsiTheme="minorHAnsi" w:cstheme="minorHAnsi"/>
          <w:i/>
        </w:rPr>
        <w:t>s:</w:t>
      </w:r>
      <w:r w:rsidRPr="007F1D97">
        <w:rPr>
          <w:rFonts w:asciiTheme="minorHAnsi" w:eastAsia="Arial" w:hAnsiTheme="minorHAnsi" w:cstheme="minorHAnsi"/>
          <w:i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pe</w:t>
      </w:r>
      <w:r w:rsidRPr="007F1D97">
        <w:rPr>
          <w:rFonts w:asciiTheme="minorHAnsi" w:eastAsia="Arial" w:hAnsiTheme="minorHAnsi" w:cstheme="minorHAnsi"/>
          <w:spacing w:val="-1"/>
        </w:rPr>
        <w:t>ra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 xml:space="preserve"> S</w:t>
      </w:r>
      <w:r w:rsidRPr="007F1D97">
        <w:rPr>
          <w:rFonts w:asciiTheme="minorHAnsi" w:eastAsia="Arial" w:hAnsiTheme="minorHAnsi" w:cstheme="minorHAnsi"/>
          <w:spacing w:val="-2"/>
        </w:rPr>
        <w:t>y</w:t>
      </w:r>
      <w:r w:rsidRPr="007F1D97">
        <w:rPr>
          <w:rFonts w:asciiTheme="minorHAnsi" w:eastAsia="Arial" w:hAnsiTheme="minorHAnsi" w:cstheme="minorHAnsi"/>
        </w:rPr>
        <w:t>st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>s,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r N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2"/>
        </w:rPr>
        <w:t>w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ks,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Dist</w:t>
      </w:r>
      <w:r w:rsidRPr="007F1D97">
        <w:rPr>
          <w:rFonts w:asciiTheme="minorHAnsi" w:eastAsia="Arial" w:hAnsiTheme="minorHAnsi" w:cstheme="minorHAnsi"/>
          <w:spacing w:val="1"/>
        </w:rPr>
        <w:t>r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b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d</w:t>
      </w:r>
    </w:p>
    <w:p w14:paraId="0ECA5978" w14:textId="77777777" w:rsidR="001D2787" w:rsidRPr="007F1D97" w:rsidRDefault="007F1D97" w:rsidP="007F1D97">
      <w:pPr>
        <w:spacing w:before="24"/>
        <w:ind w:left="2970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r G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aph</w:t>
      </w:r>
      <w:r w:rsidRPr="007F1D97">
        <w:rPr>
          <w:rFonts w:asciiTheme="minorHAnsi" w:eastAsia="Arial" w:hAnsiTheme="minorHAnsi" w:cstheme="minorHAnsi"/>
        </w:rPr>
        <w:t>ics,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r</w:t>
      </w:r>
      <w:r w:rsidRPr="007F1D97">
        <w:rPr>
          <w:rFonts w:asciiTheme="minorHAnsi" w:eastAsia="Arial" w:hAnsiTheme="minorHAnsi" w:cstheme="minorHAnsi"/>
          <w:spacing w:val="-10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it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>s,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Pa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ll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l C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</w:p>
    <w:p w14:paraId="03D70BB7" w14:textId="77777777" w:rsidR="001D2787" w:rsidRPr="007F1D97" w:rsidRDefault="001D2787" w:rsidP="007F1D97">
      <w:pPr>
        <w:spacing w:before="12"/>
        <w:rPr>
          <w:rFonts w:asciiTheme="minorHAnsi" w:hAnsiTheme="minorHAnsi" w:cstheme="minorHAnsi"/>
          <w:sz w:val="24"/>
          <w:szCs w:val="24"/>
        </w:rPr>
      </w:pPr>
    </w:p>
    <w:p w14:paraId="6BE92B04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b/>
          <w:spacing w:val="-4"/>
          <w:u w:color="000000"/>
        </w:rPr>
        <w:t>A</w:t>
      </w:r>
      <w:r w:rsidRPr="007F1D97">
        <w:rPr>
          <w:rFonts w:asciiTheme="minorHAnsi" w:eastAsia="Arial" w:hAnsiTheme="minorHAnsi" w:cstheme="minorHAnsi"/>
          <w:b/>
          <w:spacing w:val="6"/>
          <w:u w:color="000000"/>
        </w:rPr>
        <w:t>C</w:t>
      </w:r>
      <w:r w:rsidRPr="007F1D97">
        <w:rPr>
          <w:rFonts w:asciiTheme="minorHAnsi" w:eastAsia="Arial" w:hAnsiTheme="minorHAnsi" w:cstheme="minorHAnsi"/>
          <w:b/>
          <w:spacing w:val="-4"/>
          <w:u w:color="000000"/>
        </w:rPr>
        <w:t>A</w:t>
      </w:r>
      <w:r w:rsidRPr="007F1D97">
        <w:rPr>
          <w:rFonts w:asciiTheme="minorHAnsi" w:eastAsia="Arial" w:hAnsiTheme="minorHAnsi" w:cstheme="minorHAnsi"/>
          <w:b/>
          <w:spacing w:val="2"/>
          <w:u w:color="000000"/>
        </w:rPr>
        <w:t>D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E</w:t>
      </w:r>
      <w:r w:rsidRPr="007F1D97">
        <w:rPr>
          <w:rFonts w:asciiTheme="minorHAnsi" w:eastAsia="Arial" w:hAnsiTheme="minorHAnsi" w:cstheme="minorHAnsi"/>
          <w:b/>
          <w:spacing w:val="-1"/>
          <w:u w:color="000000"/>
        </w:rPr>
        <w:t>M</w:t>
      </w:r>
      <w:r w:rsidRPr="007F1D97">
        <w:rPr>
          <w:rFonts w:asciiTheme="minorHAnsi" w:eastAsia="Arial" w:hAnsiTheme="minorHAnsi" w:cstheme="minorHAnsi"/>
          <w:b/>
          <w:u w:color="000000"/>
        </w:rPr>
        <w:t>IC</w:t>
      </w:r>
      <w:r w:rsidRPr="007F1D97">
        <w:rPr>
          <w:rFonts w:asciiTheme="minorHAnsi" w:eastAsia="Arial" w:hAnsiTheme="minorHAnsi" w:cstheme="minorHAnsi"/>
          <w:b/>
          <w:spacing w:val="-54"/>
          <w:u w:color="000000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1"/>
          <w:u w:color="000000"/>
        </w:rPr>
        <w:t>P</w:t>
      </w:r>
      <w:r w:rsidRPr="007F1D97">
        <w:rPr>
          <w:rFonts w:asciiTheme="minorHAnsi" w:eastAsia="Arial" w:hAnsiTheme="minorHAnsi" w:cstheme="minorHAnsi"/>
          <w:b/>
          <w:u w:color="000000"/>
        </w:rPr>
        <w:t>RO</w:t>
      </w:r>
      <w:r w:rsidRPr="007F1D97">
        <w:rPr>
          <w:rFonts w:asciiTheme="minorHAnsi" w:eastAsia="Arial" w:hAnsiTheme="minorHAnsi" w:cstheme="minorHAnsi"/>
          <w:b/>
          <w:spacing w:val="-1"/>
          <w:u w:color="000000"/>
        </w:rPr>
        <w:t>J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E</w:t>
      </w:r>
      <w:r w:rsidRPr="007F1D97">
        <w:rPr>
          <w:rFonts w:asciiTheme="minorHAnsi" w:eastAsia="Arial" w:hAnsiTheme="minorHAnsi" w:cstheme="minorHAnsi"/>
          <w:b/>
          <w:u w:color="000000"/>
        </w:rPr>
        <w:t>CTS</w:t>
      </w:r>
    </w:p>
    <w:p w14:paraId="6B2439DA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  <w:sz w:val="18"/>
          <w:szCs w:val="18"/>
        </w:rPr>
      </w:pPr>
      <w:r w:rsidRPr="007F1D97">
        <w:rPr>
          <w:rFonts w:asciiTheme="minorHAnsi" w:eastAsia="Arial" w:hAnsiTheme="minorHAnsi" w:cstheme="minorHAnsi"/>
          <w:b/>
        </w:rPr>
        <w:t>RD</w:t>
      </w:r>
      <w:r w:rsidRPr="007F1D97">
        <w:rPr>
          <w:rFonts w:asciiTheme="minorHAnsi" w:eastAsia="Arial" w:hAnsiTheme="minorHAnsi" w:cstheme="minorHAnsi"/>
          <w:b/>
          <w:spacing w:val="3"/>
        </w:rPr>
        <w:t>M</w:t>
      </w:r>
      <w:r w:rsidRPr="007F1D97">
        <w:rPr>
          <w:rFonts w:asciiTheme="minorHAnsi" w:eastAsia="Arial" w:hAnsiTheme="minorHAnsi" w:cstheme="minorHAnsi"/>
          <w:b/>
        </w:rPr>
        <w:t>A</w:t>
      </w:r>
      <w:r w:rsidRPr="007F1D97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>B</w:t>
      </w:r>
      <w:r w:rsidRPr="007F1D97">
        <w:rPr>
          <w:rFonts w:asciiTheme="minorHAnsi" w:eastAsia="Arial" w:hAnsiTheme="minorHAnsi" w:cstheme="minorHAnsi"/>
          <w:b/>
          <w:spacing w:val="-1"/>
        </w:rPr>
        <w:t>a</w:t>
      </w:r>
      <w:r w:rsidRPr="007F1D97">
        <w:rPr>
          <w:rFonts w:asciiTheme="minorHAnsi" w:eastAsia="Arial" w:hAnsiTheme="minorHAnsi" w:cstheme="minorHAnsi"/>
          <w:b/>
          <w:spacing w:val="1"/>
        </w:rPr>
        <w:t>se</w:t>
      </w:r>
      <w:r w:rsidRPr="007F1D97">
        <w:rPr>
          <w:rFonts w:asciiTheme="minorHAnsi" w:eastAsia="Arial" w:hAnsiTheme="minorHAnsi" w:cstheme="minorHAnsi"/>
          <w:b/>
        </w:rPr>
        <w:t xml:space="preserve">d </w:t>
      </w:r>
      <w:r w:rsidRPr="007F1D97">
        <w:rPr>
          <w:rFonts w:asciiTheme="minorHAnsi" w:eastAsia="Arial" w:hAnsiTheme="minorHAnsi" w:cstheme="minorHAnsi"/>
          <w:b/>
          <w:spacing w:val="-1"/>
        </w:rPr>
        <w:t>P</w:t>
      </w:r>
      <w:r w:rsidRPr="007F1D97">
        <w:rPr>
          <w:rFonts w:asciiTheme="minorHAnsi" w:eastAsia="Arial" w:hAnsiTheme="minorHAnsi" w:cstheme="minorHAnsi"/>
          <w:b/>
        </w:rPr>
        <w:t>or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  <w:spacing w:val="1"/>
        </w:rPr>
        <w:t>a</w:t>
      </w:r>
      <w:r w:rsidRPr="007F1D97">
        <w:rPr>
          <w:rFonts w:asciiTheme="minorHAnsi" w:eastAsia="Arial" w:hAnsiTheme="minorHAnsi" w:cstheme="minorHAnsi"/>
          <w:b/>
        </w:rPr>
        <w:t>bili</w:t>
      </w:r>
      <w:r w:rsidRPr="007F1D97">
        <w:rPr>
          <w:rFonts w:asciiTheme="minorHAnsi" w:eastAsia="Arial" w:hAnsiTheme="minorHAnsi" w:cstheme="minorHAnsi"/>
          <w:b/>
          <w:spacing w:val="1"/>
        </w:rPr>
        <w:t>t</w:t>
      </w:r>
      <w:r w:rsidRPr="007F1D97">
        <w:rPr>
          <w:rFonts w:asciiTheme="minorHAnsi" w:eastAsia="Arial" w:hAnsiTheme="minorHAnsi" w:cstheme="minorHAnsi"/>
          <w:b/>
        </w:rPr>
        <w:t>y</w:t>
      </w:r>
      <w:r w:rsidRPr="007F1D97">
        <w:rPr>
          <w:rFonts w:asciiTheme="minorHAnsi" w:eastAsia="Arial" w:hAnsiTheme="minorHAnsi" w:cstheme="minorHAnsi"/>
          <w:b/>
          <w:spacing w:val="-3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>L</w:t>
      </w:r>
      <w:r w:rsidRPr="007F1D97">
        <w:rPr>
          <w:rFonts w:asciiTheme="minorHAnsi" w:eastAsia="Arial" w:hAnsiTheme="minorHAnsi" w:cstheme="minorHAnsi"/>
          <w:b/>
          <w:spacing w:val="3"/>
        </w:rPr>
        <w:t>a</w:t>
      </w:r>
      <w:r w:rsidRPr="007F1D97">
        <w:rPr>
          <w:rFonts w:asciiTheme="minorHAnsi" w:eastAsia="Arial" w:hAnsiTheme="minorHAnsi" w:cstheme="minorHAnsi"/>
          <w:b/>
          <w:spacing w:val="-3"/>
        </w:rPr>
        <w:t>y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>r</w:t>
      </w:r>
      <w:r w:rsidRPr="007F1D97">
        <w:rPr>
          <w:rFonts w:asciiTheme="minorHAnsi" w:eastAsia="Arial" w:hAnsiTheme="minorHAnsi" w:cstheme="minorHAnsi"/>
          <w:b/>
        </w:rPr>
        <w:t xml:space="preserve">                                                                                                </w:t>
      </w:r>
      <w:r w:rsidRPr="007F1D97">
        <w:rPr>
          <w:rFonts w:asciiTheme="minorHAnsi" w:eastAsia="Arial" w:hAnsiTheme="minorHAnsi" w:cstheme="minorHAnsi"/>
          <w:b/>
          <w:spacing w:val="44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January</w:t>
      </w:r>
      <w:r w:rsidRPr="007F1D97">
        <w:rPr>
          <w:rFonts w:asciiTheme="minorHAnsi" w:eastAsia="Arial" w:hAnsiTheme="minorHAnsi" w:cstheme="minorHAnsi"/>
          <w:b/>
          <w:i/>
          <w:spacing w:val="2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2008 - Present</w:t>
      </w:r>
    </w:p>
    <w:p w14:paraId="67CC54B5" w14:textId="77777777" w:rsidR="001D2787" w:rsidRPr="007F1D97" w:rsidRDefault="007F1D97" w:rsidP="007F1D97">
      <w:pPr>
        <w:spacing w:before="38"/>
        <w:ind w:left="462" w:right="4478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3"/>
        </w:rPr>
        <w:t>o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de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 xml:space="preserve"> u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ifi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ce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to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Po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ls</w:t>
      </w:r>
      <w:r w:rsidRPr="007F1D97">
        <w:rPr>
          <w:rFonts w:asciiTheme="minorHAnsi" w:eastAsia="Arial" w:hAnsiTheme="minorHAnsi" w:cstheme="minorHAnsi"/>
          <w:spacing w:val="1"/>
        </w:rPr>
        <w:t xml:space="preserve"> a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b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1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b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1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</w:rPr>
        <w:t xml:space="preserve">I 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b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RD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</w:rPr>
        <w:t>A</w:t>
      </w:r>
      <w:r w:rsidRPr="007F1D97">
        <w:rPr>
          <w:rFonts w:asciiTheme="minorHAnsi" w:eastAsia="Arial" w:hAnsiTheme="minorHAnsi" w:cstheme="minorHAnsi"/>
          <w:spacing w:val="-9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</w:rPr>
        <w:t>tics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 xml:space="preserve">r </w:t>
      </w:r>
      <w:r w:rsidRPr="007F1D97">
        <w:rPr>
          <w:rFonts w:asciiTheme="minorHAnsi" w:eastAsia="Arial" w:hAnsiTheme="minorHAnsi" w:cstheme="minorHAnsi"/>
          <w:spacing w:val="-1"/>
        </w:rPr>
        <w:t>b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</w:rPr>
        <w:t>h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  <w:spacing w:val="-1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2"/>
        </w:rPr>
        <w:t>l</w:t>
      </w:r>
      <w:r w:rsidRPr="007F1D97">
        <w:rPr>
          <w:rFonts w:asciiTheme="minorHAnsi" w:eastAsia="Arial" w:hAnsiTheme="minorHAnsi" w:cstheme="minorHAnsi"/>
          <w:spacing w:val="-2"/>
        </w:rPr>
        <w:t>y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3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3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AP</w:t>
      </w:r>
      <w:r w:rsidRPr="007F1D97">
        <w:rPr>
          <w:rFonts w:asciiTheme="minorHAnsi" w:eastAsia="Arial" w:hAnsiTheme="minorHAnsi" w:cstheme="minorHAnsi"/>
        </w:rPr>
        <w:t>Is</w:t>
      </w:r>
    </w:p>
    <w:p w14:paraId="24DA8EFA" w14:textId="77777777" w:rsidR="001D2787" w:rsidRPr="007F1D97" w:rsidRDefault="007F1D97" w:rsidP="007F1D97">
      <w:pPr>
        <w:spacing w:before="2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2"/>
        </w:rPr>
        <w:t>l</w:t>
      </w:r>
      <w:r w:rsidRPr="007F1D97">
        <w:rPr>
          <w:rFonts w:asciiTheme="minorHAnsi" w:eastAsia="Arial" w:hAnsiTheme="minorHAnsi" w:cstheme="minorHAnsi"/>
        </w:rPr>
        <w:t>y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d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</w:rPr>
        <w:t>is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RD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</w:rPr>
        <w:t>A</w:t>
      </w:r>
      <w:r w:rsidRPr="007F1D97">
        <w:rPr>
          <w:rFonts w:asciiTheme="minorHAnsi" w:eastAsia="Arial" w:hAnsiTheme="minorHAnsi" w:cstheme="minorHAnsi"/>
          <w:spacing w:val="-11"/>
        </w:rPr>
        <w:t xml:space="preserve"> 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  <w:spacing w:val="1"/>
        </w:rPr>
        <w:t>ppo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to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Pa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</w:rPr>
        <w:t>h</w:t>
      </w:r>
      <w:r w:rsidRPr="007F1D97">
        <w:rPr>
          <w:rFonts w:asciiTheme="minorHAnsi" w:eastAsia="Arial" w:hAnsiTheme="minorHAnsi" w:cstheme="minorHAnsi"/>
          <w:spacing w:val="1"/>
        </w:rPr>
        <w:t xml:space="preserve"> e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ra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po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d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w</w:t>
      </w:r>
      <w:r w:rsidRPr="007F1D97">
        <w:rPr>
          <w:rFonts w:asciiTheme="minorHAnsi" w:eastAsia="Arial" w:hAnsiTheme="minorHAnsi" w:cstheme="minorHAnsi"/>
          <w:spacing w:val="3"/>
        </w:rPr>
        <w:t>a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e</w:t>
      </w:r>
    </w:p>
    <w:p w14:paraId="6FABE3E2" w14:textId="77777777" w:rsidR="001D2787" w:rsidRPr="007F1D97" w:rsidRDefault="001D2787" w:rsidP="007F1D97">
      <w:pPr>
        <w:spacing w:before="6"/>
        <w:rPr>
          <w:rFonts w:asciiTheme="minorHAnsi" w:hAnsiTheme="minorHAnsi" w:cstheme="minorHAnsi"/>
          <w:sz w:val="24"/>
          <w:szCs w:val="24"/>
        </w:rPr>
      </w:pPr>
    </w:p>
    <w:p w14:paraId="305257DA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  <w:sz w:val="18"/>
          <w:szCs w:val="18"/>
        </w:rPr>
      </w:pPr>
      <w:r w:rsidRPr="007F1D97">
        <w:rPr>
          <w:rFonts w:asciiTheme="minorHAnsi" w:eastAsia="Arial" w:hAnsiTheme="minorHAnsi" w:cstheme="minorHAnsi"/>
          <w:b/>
        </w:rPr>
        <w:t>Co</w:t>
      </w:r>
      <w:r w:rsidRPr="007F1D97">
        <w:rPr>
          <w:rFonts w:asciiTheme="minorHAnsi" w:eastAsia="Arial" w:hAnsiTheme="minorHAnsi" w:cstheme="minorHAnsi"/>
          <w:b/>
          <w:spacing w:val="-1"/>
        </w:rPr>
        <w:t>-</w:t>
      </w:r>
      <w:r w:rsidRPr="007F1D97">
        <w:rPr>
          <w:rFonts w:asciiTheme="minorHAnsi" w:eastAsia="Arial" w:hAnsiTheme="minorHAnsi" w:cstheme="minorHAnsi"/>
          <w:b/>
          <w:spacing w:val="1"/>
        </w:rPr>
        <w:t>Sc</w:t>
      </w:r>
      <w:r w:rsidRPr="007F1D97">
        <w:rPr>
          <w:rFonts w:asciiTheme="minorHAnsi" w:eastAsia="Arial" w:hAnsiTheme="minorHAnsi" w:cstheme="minorHAnsi"/>
          <w:b/>
          <w:spacing w:val="-2"/>
        </w:rPr>
        <w:t>h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 xml:space="preserve">duling 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>n</w:t>
      </w:r>
      <w:r w:rsidRPr="007F1D97">
        <w:rPr>
          <w:rFonts w:asciiTheme="minorHAnsi" w:eastAsia="Arial" w:hAnsiTheme="minorHAnsi" w:cstheme="minorHAnsi"/>
          <w:b/>
          <w:spacing w:val="-2"/>
        </w:rPr>
        <w:t>h</w:t>
      </w:r>
      <w:r w:rsidRPr="007F1D97">
        <w:rPr>
          <w:rFonts w:asciiTheme="minorHAnsi" w:eastAsia="Arial" w:hAnsiTheme="minorHAnsi" w:cstheme="minorHAnsi"/>
          <w:b/>
          <w:spacing w:val="1"/>
        </w:rPr>
        <w:t>a</w:t>
      </w:r>
      <w:r w:rsidRPr="007F1D97">
        <w:rPr>
          <w:rFonts w:asciiTheme="minorHAnsi" w:eastAsia="Arial" w:hAnsiTheme="minorHAnsi" w:cstheme="minorHAnsi"/>
          <w:b/>
        </w:rPr>
        <w:t>n</w:t>
      </w:r>
      <w:r w:rsidRPr="007F1D97">
        <w:rPr>
          <w:rFonts w:asciiTheme="minorHAnsi" w:eastAsia="Arial" w:hAnsiTheme="minorHAnsi" w:cstheme="minorHAnsi"/>
          <w:b/>
          <w:spacing w:val="1"/>
        </w:rPr>
        <w:t>ce</w:t>
      </w:r>
      <w:r w:rsidRPr="007F1D97">
        <w:rPr>
          <w:rFonts w:asciiTheme="minorHAnsi" w:eastAsia="Arial" w:hAnsiTheme="minorHAnsi" w:cstheme="minorHAnsi"/>
          <w:b/>
          <w:spacing w:val="-2"/>
        </w:rPr>
        <w:t>m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>n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s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1"/>
        </w:rPr>
        <w:t>f</w:t>
      </w:r>
      <w:r w:rsidRPr="007F1D97">
        <w:rPr>
          <w:rFonts w:asciiTheme="minorHAnsi" w:eastAsia="Arial" w:hAnsiTheme="minorHAnsi" w:cstheme="minorHAnsi"/>
          <w:b/>
        </w:rPr>
        <w:t>or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</w:rPr>
        <w:t xml:space="preserve">Linux                                                                    </w:t>
      </w:r>
      <w:r w:rsidRPr="007F1D97">
        <w:rPr>
          <w:rFonts w:asciiTheme="minorHAnsi" w:eastAsia="Arial" w:hAnsiTheme="minorHAnsi" w:cstheme="minorHAnsi"/>
          <w:b/>
          <w:spacing w:val="55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August 2007 – December</w:t>
      </w:r>
      <w:r w:rsidRPr="007F1D97">
        <w:rPr>
          <w:rFonts w:asciiTheme="minorHAnsi" w:eastAsia="Arial" w:hAnsiTheme="minorHAnsi" w:cstheme="minorHAnsi"/>
          <w:b/>
          <w:i/>
          <w:spacing w:val="2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2007</w:t>
      </w:r>
    </w:p>
    <w:p w14:paraId="62011EAF" w14:textId="77777777" w:rsidR="001D2787" w:rsidRPr="007F1D97" w:rsidRDefault="007F1D97" w:rsidP="007F1D97">
      <w:pPr>
        <w:spacing w:before="38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1"/>
        </w:rPr>
        <w:t>Mo</w:t>
      </w:r>
      <w:r w:rsidRPr="007F1D97">
        <w:rPr>
          <w:rFonts w:asciiTheme="minorHAnsi" w:eastAsia="Arial" w:hAnsiTheme="minorHAnsi" w:cstheme="minorHAnsi"/>
          <w:spacing w:val="1"/>
        </w:rPr>
        <w:t>d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L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  <w:spacing w:val="3"/>
        </w:rPr>
        <w:t>u</w:t>
      </w:r>
      <w:r w:rsidRPr="007F1D97">
        <w:rPr>
          <w:rFonts w:asciiTheme="minorHAnsi" w:eastAsia="Arial" w:hAnsiTheme="minorHAnsi" w:cstheme="minorHAnsi"/>
        </w:rPr>
        <w:t>x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he</w:t>
      </w:r>
      <w:r w:rsidRPr="007F1D97">
        <w:rPr>
          <w:rFonts w:asciiTheme="minorHAnsi" w:eastAsia="Arial" w:hAnsiTheme="minorHAnsi" w:cstheme="minorHAnsi"/>
          <w:spacing w:val="-1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 xml:space="preserve">r </w:t>
      </w:r>
      <w:r w:rsidRPr="007F1D97">
        <w:rPr>
          <w:rFonts w:asciiTheme="minorHAnsi" w:eastAsia="Arial" w:hAnsiTheme="minorHAnsi" w:cstheme="minorHAnsi"/>
          <w:spacing w:val="-1"/>
        </w:rPr>
        <w:t>(</w:t>
      </w:r>
      <w:r w:rsidRPr="007F1D97">
        <w:rPr>
          <w:rFonts w:asciiTheme="minorHAnsi" w:eastAsia="Arial" w:hAnsiTheme="minorHAnsi" w:cstheme="minorHAnsi"/>
          <w:spacing w:val="1"/>
        </w:rPr>
        <w:t>2</w:t>
      </w:r>
      <w:r w:rsidRPr="007F1D97">
        <w:rPr>
          <w:rFonts w:asciiTheme="minorHAnsi" w:eastAsia="Arial" w:hAnsiTheme="minorHAnsi" w:cstheme="minorHAnsi"/>
          <w:spacing w:val="-2"/>
        </w:rPr>
        <w:t>.</w:t>
      </w:r>
      <w:r w:rsidRPr="007F1D97">
        <w:rPr>
          <w:rFonts w:asciiTheme="minorHAnsi" w:eastAsia="Arial" w:hAnsiTheme="minorHAnsi" w:cstheme="minorHAnsi"/>
          <w:spacing w:val="1"/>
        </w:rPr>
        <w:t>6</w:t>
      </w:r>
      <w:r w:rsidRPr="007F1D97">
        <w:rPr>
          <w:rFonts w:asciiTheme="minorHAnsi" w:eastAsia="Arial" w:hAnsiTheme="minorHAnsi" w:cstheme="minorHAnsi"/>
        </w:rPr>
        <w:t>.</w:t>
      </w:r>
      <w:r w:rsidRPr="007F1D97">
        <w:rPr>
          <w:rFonts w:asciiTheme="minorHAnsi" w:eastAsia="Arial" w:hAnsiTheme="minorHAnsi" w:cstheme="minorHAnsi"/>
          <w:spacing w:val="-1"/>
        </w:rPr>
        <w:t>2</w:t>
      </w:r>
      <w:r w:rsidRPr="007F1D97">
        <w:rPr>
          <w:rFonts w:asciiTheme="minorHAnsi" w:eastAsia="Arial" w:hAnsiTheme="minorHAnsi" w:cstheme="minorHAnsi"/>
          <w:spacing w:val="1"/>
        </w:rPr>
        <w:t>2</w:t>
      </w:r>
      <w:r w:rsidRPr="007F1D97">
        <w:rPr>
          <w:rFonts w:asciiTheme="minorHAnsi" w:eastAsia="Arial" w:hAnsiTheme="minorHAnsi" w:cstheme="minorHAnsi"/>
        </w:rPr>
        <w:t>) 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 xml:space="preserve">r 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mp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>vi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pe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rm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 xml:space="preserve"> a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</w:rPr>
        <w:t>lic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w</w:t>
      </w:r>
      <w:r w:rsidRPr="007F1D97">
        <w:rPr>
          <w:rFonts w:asciiTheme="minorHAnsi" w:eastAsia="Arial" w:hAnsiTheme="minorHAnsi" w:cstheme="minorHAnsi"/>
          <w:spacing w:val="2"/>
        </w:rPr>
        <w:t>i</w:t>
      </w:r>
      <w:r w:rsidRPr="007F1D97">
        <w:rPr>
          <w:rFonts w:asciiTheme="minorHAnsi" w:eastAsia="Arial" w:hAnsiTheme="minorHAnsi" w:cstheme="minorHAnsi"/>
        </w:rPr>
        <w:t>th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on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  <w:spacing w:val="-1"/>
        </w:rPr>
        <w:t>rr</w:t>
      </w:r>
      <w:r w:rsidRPr="007F1D97">
        <w:rPr>
          <w:rFonts w:asciiTheme="minorHAnsi" w:eastAsia="Arial" w:hAnsiTheme="minorHAnsi" w:cstheme="minorHAnsi"/>
          <w:spacing w:val="1"/>
        </w:rPr>
        <w:t>en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sks</w:t>
      </w:r>
    </w:p>
    <w:p w14:paraId="60030D45" w14:textId="77777777" w:rsidR="001D2787" w:rsidRPr="007F1D97" w:rsidRDefault="007F1D97" w:rsidP="007F1D97">
      <w:pPr>
        <w:spacing w:before="56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mp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3"/>
        </w:rPr>
        <w:t>o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pe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  <w:spacing w:val="-1"/>
        </w:rPr>
        <w:t>orm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</w:rPr>
        <w:t>ce</w:t>
      </w:r>
      <w:r w:rsidRPr="007F1D97">
        <w:rPr>
          <w:rFonts w:asciiTheme="minorHAnsi" w:eastAsia="Arial" w:hAnsiTheme="minorHAnsi" w:cstheme="minorHAnsi"/>
          <w:spacing w:val="-1"/>
        </w:rPr>
        <w:t xml:space="preserve"> 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 xml:space="preserve"> u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r-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3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 xml:space="preserve">l </w:t>
      </w:r>
      <w:r w:rsidRPr="007F1D97">
        <w:rPr>
          <w:rFonts w:asciiTheme="minorHAnsi" w:eastAsia="Arial" w:hAnsiTheme="minorHAnsi" w:cstheme="minorHAnsi"/>
          <w:spacing w:val="-2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p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</w:rPr>
        <w:t>cks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w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</w:rPr>
        <w:t>ile</w:t>
      </w:r>
      <w:r w:rsidRPr="007F1D97">
        <w:rPr>
          <w:rFonts w:asciiTheme="minorHAnsi" w:eastAsia="Arial" w:hAnsiTheme="minorHAnsi" w:cstheme="minorHAnsi"/>
          <w:spacing w:val="1"/>
        </w:rPr>
        <w:t xml:space="preserve"> m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-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>du</w:t>
      </w:r>
      <w:r w:rsidRPr="007F1D97">
        <w:rPr>
          <w:rFonts w:asciiTheme="minorHAnsi" w:eastAsia="Arial" w:hAnsiTheme="minorHAnsi" w:cstheme="minorHAnsi"/>
        </w:rPr>
        <w:t>li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sks</w:t>
      </w:r>
    </w:p>
    <w:p w14:paraId="7020E6E8" w14:textId="77777777" w:rsidR="001D2787" w:rsidRPr="007F1D97" w:rsidRDefault="001D2787" w:rsidP="007F1D97">
      <w:pPr>
        <w:spacing w:before="14"/>
        <w:rPr>
          <w:rFonts w:asciiTheme="minorHAnsi" w:hAnsiTheme="minorHAnsi" w:cstheme="minorHAnsi"/>
          <w:sz w:val="26"/>
          <w:szCs w:val="26"/>
        </w:rPr>
      </w:pPr>
    </w:p>
    <w:p w14:paraId="39474020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  <w:sz w:val="18"/>
          <w:szCs w:val="18"/>
        </w:rPr>
      </w:pPr>
      <w:r w:rsidRPr="007F1D97">
        <w:rPr>
          <w:rFonts w:asciiTheme="minorHAnsi" w:eastAsia="Arial" w:hAnsiTheme="minorHAnsi" w:cstheme="minorHAnsi"/>
          <w:b/>
        </w:rPr>
        <w:t>LIT</w:t>
      </w:r>
      <w:r w:rsidRPr="007F1D97">
        <w:rPr>
          <w:rFonts w:asciiTheme="minorHAnsi" w:eastAsia="Arial" w:hAnsiTheme="minorHAnsi" w:cstheme="minorHAnsi"/>
          <w:b/>
          <w:spacing w:val="-1"/>
        </w:rPr>
        <w:t>M</w:t>
      </w:r>
      <w:r w:rsidRPr="007F1D97">
        <w:rPr>
          <w:rFonts w:asciiTheme="minorHAnsi" w:eastAsia="Arial" w:hAnsiTheme="minorHAnsi" w:cstheme="minorHAnsi"/>
          <w:b/>
        </w:rPr>
        <w:t>US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1"/>
        </w:rPr>
        <w:t>(</w:t>
      </w:r>
      <w:r w:rsidRPr="007F1D97">
        <w:rPr>
          <w:rFonts w:asciiTheme="minorHAnsi" w:eastAsia="Arial" w:hAnsiTheme="minorHAnsi" w:cstheme="minorHAnsi"/>
          <w:b/>
        </w:rPr>
        <w:t>Linux</w:t>
      </w:r>
      <w:r w:rsidRPr="007F1D97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4"/>
        </w:rPr>
        <w:t>T</w:t>
      </w:r>
      <w:r w:rsidRPr="007F1D97">
        <w:rPr>
          <w:rFonts w:asciiTheme="minorHAnsi" w:eastAsia="Arial" w:hAnsiTheme="minorHAnsi" w:cstheme="minorHAnsi"/>
          <w:b/>
        </w:rPr>
        <w:t>ime</w:t>
      </w:r>
      <w:r w:rsidRPr="007F1D97">
        <w:rPr>
          <w:rFonts w:asciiTheme="minorHAnsi" w:eastAsia="Arial" w:hAnsiTheme="minorHAnsi" w:cstheme="minorHAnsi"/>
          <w:b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1"/>
        </w:rPr>
        <w:t>Me</w:t>
      </w:r>
      <w:r w:rsidRPr="007F1D97">
        <w:rPr>
          <w:rFonts w:asciiTheme="minorHAnsi" w:eastAsia="Arial" w:hAnsiTheme="minorHAnsi" w:cstheme="minorHAnsi"/>
          <w:b/>
          <w:spacing w:val="1"/>
        </w:rPr>
        <w:t>as</w:t>
      </w:r>
      <w:r w:rsidRPr="007F1D97">
        <w:rPr>
          <w:rFonts w:asciiTheme="minorHAnsi" w:eastAsia="Arial" w:hAnsiTheme="minorHAnsi" w:cstheme="minorHAnsi"/>
          <w:b/>
        </w:rPr>
        <w:t>u</w:t>
      </w:r>
      <w:r w:rsidRPr="007F1D97">
        <w:rPr>
          <w:rFonts w:asciiTheme="minorHAnsi" w:eastAsia="Arial" w:hAnsiTheme="minorHAnsi" w:cstheme="minorHAnsi"/>
          <w:b/>
          <w:spacing w:val="-2"/>
        </w:rPr>
        <w:t>r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>m</w:t>
      </w:r>
      <w:r w:rsidRPr="007F1D97">
        <w:rPr>
          <w:rFonts w:asciiTheme="minorHAnsi" w:eastAsia="Arial" w:hAnsiTheme="minorHAnsi" w:cstheme="minorHAnsi"/>
          <w:b/>
          <w:spacing w:val="1"/>
        </w:rPr>
        <w:t>e</w:t>
      </w:r>
      <w:r w:rsidRPr="007F1D97">
        <w:rPr>
          <w:rFonts w:asciiTheme="minorHAnsi" w:eastAsia="Arial" w:hAnsiTheme="minorHAnsi" w:cstheme="minorHAnsi"/>
          <w:b/>
        </w:rPr>
        <w:t>nt U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ili</w:t>
      </w:r>
      <w:r w:rsidRPr="007F1D97">
        <w:rPr>
          <w:rFonts w:asciiTheme="minorHAnsi" w:eastAsia="Arial" w:hAnsiTheme="minorHAnsi" w:cstheme="minorHAnsi"/>
          <w:b/>
          <w:spacing w:val="1"/>
        </w:rPr>
        <w:t>t</w:t>
      </w:r>
      <w:r w:rsidRPr="007F1D97">
        <w:rPr>
          <w:rFonts w:asciiTheme="minorHAnsi" w:eastAsia="Arial" w:hAnsiTheme="minorHAnsi" w:cstheme="minorHAnsi"/>
          <w:b/>
        </w:rPr>
        <w:t>y</w:t>
      </w:r>
      <w:r w:rsidRPr="007F1D97">
        <w:rPr>
          <w:rFonts w:asciiTheme="minorHAnsi" w:eastAsia="Arial" w:hAnsiTheme="minorHAnsi" w:cstheme="minorHAnsi"/>
          <w:b/>
          <w:spacing w:val="-3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1"/>
        </w:rPr>
        <w:t>Se</w:t>
      </w:r>
      <w:r w:rsidRPr="007F1D97">
        <w:rPr>
          <w:rFonts w:asciiTheme="minorHAnsi" w:eastAsia="Arial" w:hAnsiTheme="minorHAnsi" w:cstheme="minorHAnsi"/>
          <w:b/>
          <w:spacing w:val="-1"/>
        </w:rPr>
        <w:t>t</w:t>
      </w:r>
      <w:r w:rsidRPr="007F1D97">
        <w:rPr>
          <w:rFonts w:asciiTheme="minorHAnsi" w:eastAsia="Arial" w:hAnsiTheme="minorHAnsi" w:cstheme="minorHAnsi"/>
          <w:b/>
        </w:rPr>
        <w:t>)</w:t>
      </w:r>
      <w:r w:rsidRPr="007F1D97">
        <w:rPr>
          <w:rFonts w:asciiTheme="minorHAnsi" w:eastAsia="Arial" w:hAnsiTheme="minorHAnsi" w:cstheme="minorHAnsi"/>
          <w:b/>
        </w:rPr>
        <w:t xml:space="preserve">                                                            </w:t>
      </w:r>
      <w:r w:rsidRPr="007F1D97">
        <w:rPr>
          <w:rFonts w:asciiTheme="minorHAnsi" w:eastAsia="Arial" w:hAnsiTheme="minorHAnsi" w:cstheme="minorHAnsi"/>
          <w:b/>
          <w:spacing w:val="14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August 2004</w:t>
      </w:r>
      <w:r w:rsidRPr="007F1D97">
        <w:rPr>
          <w:rFonts w:asciiTheme="minorHAnsi" w:eastAsia="Arial" w:hAnsiTheme="minorHAnsi" w:cstheme="minorHAnsi"/>
          <w:b/>
          <w:i/>
          <w:spacing w:val="2"/>
          <w:sz w:val="18"/>
          <w:szCs w:val="18"/>
        </w:rPr>
        <w:t xml:space="preserve"> </w:t>
      </w:r>
      <w:r w:rsidRPr="007F1D97">
        <w:rPr>
          <w:rFonts w:asciiTheme="minorHAnsi" w:eastAsia="Arial" w:hAnsiTheme="minorHAnsi" w:cstheme="minorHAnsi"/>
          <w:b/>
          <w:i/>
          <w:sz w:val="18"/>
          <w:szCs w:val="18"/>
        </w:rPr>
        <w:t>– December 2004</w:t>
      </w:r>
    </w:p>
    <w:p w14:paraId="7D73F08D" w14:textId="77777777" w:rsidR="001D2787" w:rsidRPr="007F1D97" w:rsidRDefault="007F1D97" w:rsidP="007F1D97">
      <w:pPr>
        <w:spacing w:before="14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</w:rPr>
        <w:t>tiliti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titl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L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2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</w:rPr>
        <w:t>US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na</w:t>
      </w:r>
      <w:r w:rsidRPr="007F1D97">
        <w:rPr>
          <w:rFonts w:asciiTheme="minorHAnsi" w:eastAsia="Arial" w:hAnsiTheme="minorHAnsi" w:cstheme="minorHAnsi"/>
        </w:rPr>
        <w:t>ly</w:t>
      </w:r>
      <w:r w:rsidRPr="007F1D97">
        <w:rPr>
          <w:rFonts w:asciiTheme="minorHAnsi" w:eastAsia="Arial" w:hAnsiTheme="minorHAnsi" w:cstheme="minorHAnsi"/>
          <w:spacing w:val="-2"/>
        </w:rPr>
        <w:t>z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1"/>
        </w:rPr>
        <w:t>rm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 xml:space="preserve"> L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nu</w:t>
      </w:r>
      <w:r w:rsidRPr="007F1D97">
        <w:rPr>
          <w:rFonts w:asciiTheme="minorHAnsi" w:eastAsia="Arial" w:hAnsiTheme="minorHAnsi" w:cstheme="minorHAnsi"/>
        </w:rPr>
        <w:t>x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k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ne</w:t>
      </w:r>
      <w:r w:rsidRPr="007F1D97">
        <w:rPr>
          <w:rFonts w:asciiTheme="minorHAnsi" w:eastAsia="Arial" w:hAnsiTheme="minorHAnsi" w:cstheme="minorHAnsi"/>
        </w:rPr>
        <w:t>ls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(2</w:t>
      </w:r>
      <w:r w:rsidRPr="007F1D97">
        <w:rPr>
          <w:rFonts w:asciiTheme="minorHAnsi" w:eastAsia="Arial" w:hAnsiTheme="minorHAnsi" w:cstheme="minorHAnsi"/>
        </w:rPr>
        <w:t>.</w:t>
      </w:r>
      <w:r w:rsidRPr="007F1D97">
        <w:rPr>
          <w:rFonts w:asciiTheme="minorHAnsi" w:eastAsia="Arial" w:hAnsiTheme="minorHAnsi" w:cstheme="minorHAnsi"/>
          <w:spacing w:val="1"/>
        </w:rPr>
        <w:t>4</w:t>
      </w:r>
      <w:r w:rsidRPr="007F1D97">
        <w:rPr>
          <w:rFonts w:asciiTheme="minorHAnsi" w:eastAsia="Arial" w:hAnsiTheme="minorHAnsi" w:cstheme="minorHAnsi"/>
        </w:rPr>
        <w:t>)</w:t>
      </w:r>
    </w:p>
    <w:p w14:paraId="63E044C3" w14:textId="77777777" w:rsidR="001D2787" w:rsidRPr="007F1D97" w:rsidRDefault="007F1D97" w:rsidP="007F1D97">
      <w:pPr>
        <w:spacing w:before="30"/>
        <w:ind w:left="462" w:right="8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-1"/>
        </w:rPr>
        <w:t>u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ce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b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pa</w:t>
      </w:r>
      <w:r w:rsidRPr="007F1D97">
        <w:rPr>
          <w:rFonts w:asciiTheme="minorHAnsi" w:eastAsia="Arial" w:hAnsiTheme="minorHAnsi" w:cstheme="minorHAnsi"/>
          <w:spacing w:val="-1"/>
        </w:rPr>
        <w:t>ra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like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>rr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en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6"/>
        </w:rPr>
        <w:t>y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c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x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2"/>
        </w:rPr>
        <w:t>s</w:t>
      </w:r>
      <w:r w:rsidRPr="007F1D97">
        <w:rPr>
          <w:rFonts w:asciiTheme="minorHAnsi" w:eastAsia="Arial" w:hAnsiTheme="minorHAnsi" w:cstheme="minorHAnsi"/>
          <w:spacing w:val="-2"/>
        </w:rPr>
        <w:t>w</w:t>
      </w:r>
      <w:r w:rsidRPr="007F1D97">
        <w:rPr>
          <w:rFonts w:asciiTheme="minorHAnsi" w:eastAsia="Arial" w:hAnsiTheme="minorHAnsi" w:cstheme="minorHAnsi"/>
        </w:rPr>
        <w:t>itc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g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ti</w:t>
      </w:r>
      <w:r w:rsidRPr="007F1D97">
        <w:rPr>
          <w:rFonts w:asciiTheme="minorHAnsi" w:eastAsia="Arial" w:hAnsiTheme="minorHAnsi" w:cstheme="minorHAnsi"/>
          <w:spacing w:val="-1"/>
        </w:rPr>
        <w:t>m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ir i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p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 xml:space="preserve">ct </w:t>
      </w:r>
      <w:r w:rsidRPr="007F1D97">
        <w:rPr>
          <w:rFonts w:asciiTheme="minorHAnsi" w:eastAsia="Arial" w:hAnsiTheme="minorHAnsi" w:cstheme="minorHAnsi"/>
          <w:spacing w:val="-1"/>
        </w:rPr>
        <w:t>o</w:t>
      </w:r>
      <w:r w:rsidRPr="007F1D97">
        <w:rPr>
          <w:rFonts w:asciiTheme="minorHAnsi" w:eastAsia="Arial" w:hAnsiTheme="minorHAnsi" w:cstheme="minorHAnsi"/>
        </w:rPr>
        <w:t>n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re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1"/>
        </w:rPr>
        <w:t>-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pe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2"/>
        </w:rPr>
        <w:t>f</w:t>
      </w:r>
      <w:r w:rsidRPr="007F1D97">
        <w:rPr>
          <w:rFonts w:asciiTheme="minorHAnsi" w:eastAsia="Arial" w:hAnsiTheme="minorHAnsi" w:cstheme="minorHAnsi"/>
          <w:spacing w:val="1"/>
        </w:rPr>
        <w:t>o</w:t>
      </w:r>
      <w:r w:rsidRPr="007F1D97">
        <w:rPr>
          <w:rFonts w:asciiTheme="minorHAnsi" w:eastAsia="Arial" w:hAnsiTheme="minorHAnsi" w:cstheme="minorHAnsi"/>
          <w:spacing w:val="-3"/>
        </w:rPr>
        <w:t>r</w:t>
      </w:r>
      <w:r w:rsidRPr="007F1D97">
        <w:rPr>
          <w:rFonts w:asciiTheme="minorHAnsi" w:eastAsia="Arial" w:hAnsiTheme="minorHAnsi" w:cstheme="minorHAnsi"/>
          <w:spacing w:val="1"/>
        </w:rPr>
        <w:t>m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</w:rPr>
        <w:t>ce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w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ud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d</w:t>
      </w:r>
    </w:p>
    <w:p w14:paraId="2DBACA47" w14:textId="77777777" w:rsidR="001D2787" w:rsidRPr="007F1D97" w:rsidRDefault="001D2787" w:rsidP="007F1D97">
      <w:pPr>
        <w:spacing w:before="13"/>
        <w:rPr>
          <w:rFonts w:asciiTheme="minorHAnsi" w:hAnsiTheme="minorHAnsi" w:cstheme="minorHAnsi"/>
        </w:rPr>
      </w:pPr>
    </w:p>
    <w:p w14:paraId="71EECCAC" w14:textId="77777777" w:rsidR="001D2787" w:rsidRPr="007F1D97" w:rsidRDefault="007F1D97" w:rsidP="007F1D97">
      <w:pPr>
        <w:ind w:left="10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b/>
          <w:u w:color="000000"/>
        </w:rPr>
        <w:t>OT</w:t>
      </w:r>
      <w:r w:rsidRPr="007F1D97">
        <w:rPr>
          <w:rFonts w:asciiTheme="minorHAnsi" w:eastAsia="Arial" w:hAnsiTheme="minorHAnsi" w:cstheme="minorHAnsi"/>
          <w:b/>
          <w:spacing w:val="-1"/>
          <w:u w:color="000000"/>
        </w:rPr>
        <w:t>H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E</w:t>
      </w:r>
      <w:r w:rsidRPr="007F1D97">
        <w:rPr>
          <w:rFonts w:asciiTheme="minorHAnsi" w:eastAsia="Arial" w:hAnsiTheme="minorHAnsi" w:cstheme="minorHAnsi"/>
          <w:b/>
          <w:u w:color="000000"/>
        </w:rPr>
        <w:t>R</w:t>
      </w:r>
      <w:r w:rsidRPr="007F1D97">
        <w:rPr>
          <w:rFonts w:asciiTheme="minorHAnsi" w:eastAsia="Arial" w:hAnsiTheme="minorHAnsi" w:cstheme="minorHAnsi"/>
          <w:b/>
          <w:spacing w:val="-64"/>
          <w:u w:color="000000"/>
        </w:rPr>
        <w:t xml:space="preserve"> </w:t>
      </w:r>
      <w:r w:rsidRPr="007F1D97">
        <w:rPr>
          <w:rFonts w:asciiTheme="minorHAnsi" w:eastAsia="Arial" w:hAnsiTheme="minorHAnsi" w:cstheme="minorHAnsi"/>
          <w:b/>
          <w:spacing w:val="-4"/>
          <w:u w:color="000000"/>
        </w:rPr>
        <w:t>A</w:t>
      </w:r>
      <w:r w:rsidRPr="007F1D97">
        <w:rPr>
          <w:rFonts w:asciiTheme="minorHAnsi" w:eastAsia="Arial" w:hAnsiTheme="minorHAnsi" w:cstheme="minorHAnsi"/>
          <w:b/>
          <w:spacing w:val="2"/>
          <w:u w:color="000000"/>
        </w:rPr>
        <w:t>CT</w:t>
      </w:r>
      <w:r w:rsidRPr="007F1D97">
        <w:rPr>
          <w:rFonts w:asciiTheme="minorHAnsi" w:eastAsia="Arial" w:hAnsiTheme="minorHAnsi" w:cstheme="minorHAnsi"/>
          <w:b/>
          <w:u w:color="000000"/>
        </w:rPr>
        <w:t>I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V</w:t>
      </w:r>
      <w:r w:rsidRPr="007F1D97">
        <w:rPr>
          <w:rFonts w:asciiTheme="minorHAnsi" w:eastAsia="Arial" w:hAnsiTheme="minorHAnsi" w:cstheme="minorHAnsi"/>
          <w:b/>
          <w:u w:color="000000"/>
        </w:rPr>
        <w:t>I</w:t>
      </w:r>
      <w:r w:rsidRPr="007F1D97">
        <w:rPr>
          <w:rFonts w:asciiTheme="minorHAnsi" w:eastAsia="Arial" w:hAnsiTheme="minorHAnsi" w:cstheme="minorHAnsi"/>
          <w:b/>
          <w:spacing w:val="-2"/>
          <w:u w:color="000000"/>
        </w:rPr>
        <w:t>T</w:t>
      </w:r>
      <w:r w:rsidRPr="007F1D97">
        <w:rPr>
          <w:rFonts w:asciiTheme="minorHAnsi" w:eastAsia="Arial" w:hAnsiTheme="minorHAnsi" w:cstheme="minorHAnsi"/>
          <w:b/>
          <w:u w:color="000000"/>
        </w:rPr>
        <w:t>I</w:t>
      </w:r>
      <w:r w:rsidRPr="007F1D97">
        <w:rPr>
          <w:rFonts w:asciiTheme="minorHAnsi" w:eastAsia="Arial" w:hAnsiTheme="minorHAnsi" w:cstheme="minorHAnsi"/>
          <w:b/>
          <w:spacing w:val="1"/>
          <w:u w:color="000000"/>
        </w:rPr>
        <w:t>E</w:t>
      </w:r>
      <w:r w:rsidRPr="007F1D97">
        <w:rPr>
          <w:rFonts w:asciiTheme="minorHAnsi" w:eastAsia="Arial" w:hAnsiTheme="minorHAnsi" w:cstheme="minorHAnsi"/>
          <w:b/>
          <w:u w:color="000000"/>
        </w:rPr>
        <w:t>S</w:t>
      </w:r>
    </w:p>
    <w:p w14:paraId="712EDC3D" w14:textId="77777777" w:rsidR="001D2787" w:rsidRPr="007F1D97" w:rsidRDefault="007F1D97" w:rsidP="007F1D97">
      <w:pPr>
        <w:spacing w:before="14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1"/>
        </w:rPr>
        <w:t>Wo</w:t>
      </w:r>
      <w:r w:rsidRPr="007F1D97">
        <w:rPr>
          <w:rFonts w:asciiTheme="minorHAnsi" w:eastAsia="Arial" w:hAnsiTheme="minorHAnsi" w:cstheme="minorHAnsi"/>
        </w:rPr>
        <w:t>n</w:t>
      </w:r>
      <w:r w:rsidRPr="007F1D97">
        <w:rPr>
          <w:rFonts w:asciiTheme="minorHAnsi" w:eastAsia="Arial" w:hAnsiTheme="minorHAnsi" w:cstheme="minorHAnsi"/>
          <w:spacing w:val="-3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-2"/>
        </w:rPr>
        <w:t xml:space="preserve"> Q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  <w:spacing w:val="2"/>
        </w:rPr>
        <w:t>i</w:t>
      </w:r>
      <w:r w:rsidRPr="007F1D97">
        <w:rPr>
          <w:rFonts w:asciiTheme="minorHAnsi" w:eastAsia="Arial" w:hAnsiTheme="minorHAnsi" w:cstheme="minorHAnsi"/>
        </w:rPr>
        <w:t>z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ld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</w:rPr>
        <w:t>II</w:t>
      </w:r>
      <w:r w:rsidRPr="007F1D97">
        <w:rPr>
          <w:rFonts w:asciiTheme="minorHAnsi" w:eastAsia="Arial" w:hAnsiTheme="minorHAnsi" w:cstheme="minorHAnsi"/>
          <w:spacing w:val="-22"/>
        </w:rPr>
        <w:t>T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-1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ll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ha</w:t>
      </w:r>
      <w:r w:rsidRPr="007F1D97">
        <w:rPr>
          <w:rFonts w:asciiTheme="minorHAnsi" w:eastAsia="Arial" w:hAnsiTheme="minorHAnsi" w:cstheme="minorHAnsi"/>
          <w:spacing w:val="-1"/>
        </w:rPr>
        <w:t>b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d</w:t>
      </w:r>
    </w:p>
    <w:p w14:paraId="2DC416CF" w14:textId="77777777" w:rsidR="001D2787" w:rsidRPr="007F1D97" w:rsidRDefault="007F1D97" w:rsidP="007F1D97">
      <w:pPr>
        <w:spacing w:before="30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</w:rPr>
        <w:lastRenderedPageBreak/>
        <w:t>O</w:t>
      </w:r>
      <w:r w:rsidRPr="007F1D97">
        <w:rPr>
          <w:rFonts w:asciiTheme="minorHAnsi" w:eastAsia="Arial" w:hAnsiTheme="minorHAnsi" w:cstheme="minorHAnsi"/>
          <w:spacing w:val="-1"/>
        </w:rPr>
        <w:t>rg</w:t>
      </w:r>
      <w:r w:rsidRPr="007F1D97">
        <w:rPr>
          <w:rFonts w:asciiTheme="minorHAnsi" w:eastAsia="Arial" w:hAnsiTheme="minorHAnsi" w:cstheme="minorHAnsi"/>
          <w:spacing w:val="1"/>
        </w:rPr>
        <w:t>an</w:t>
      </w:r>
      <w:r w:rsidRPr="007F1D97">
        <w:rPr>
          <w:rFonts w:asciiTheme="minorHAnsi" w:eastAsia="Arial" w:hAnsiTheme="minorHAnsi" w:cstheme="minorHAnsi"/>
        </w:rPr>
        <w:t>i</w:t>
      </w:r>
      <w:r w:rsidRPr="007F1D97">
        <w:rPr>
          <w:rFonts w:asciiTheme="minorHAnsi" w:eastAsia="Arial" w:hAnsiTheme="minorHAnsi" w:cstheme="minorHAnsi"/>
          <w:spacing w:val="-2"/>
        </w:rPr>
        <w:t>z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d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h</w:t>
      </w:r>
      <w:r w:rsidRPr="007F1D97">
        <w:rPr>
          <w:rFonts w:asciiTheme="minorHAnsi" w:eastAsia="Arial" w:hAnsiTheme="minorHAnsi" w:cstheme="minorHAnsi"/>
        </w:rPr>
        <w:t>e</w:t>
      </w:r>
      <w:r w:rsidRPr="007F1D97">
        <w:rPr>
          <w:rFonts w:asciiTheme="minorHAnsi" w:eastAsia="Arial" w:hAnsiTheme="minorHAnsi" w:cstheme="minorHAnsi"/>
          <w:spacing w:val="-1"/>
        </w:rPr>
        <w:t xml:space="preserve"> 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  <w:spacing w:val="-2"/>
        </w:rPr>
        <w:t>c</w:t>
      </w:r>
      <w:r w:rsidRPr="007F1D97">
        <w:rPr>
          <w:rFonts w:asciiTheme="minorHAnsi" w:eastAsia="Arial" w:hAnsiTheme="minorHAnsi" w:cstheme="minorHAnsi"/>
          <w:spacing w:val="1"/>
        </w:rPr>
        <w:t>hn</w:t>
      </w:r>
      <w:r w:rsidRPr="007F1D97">
        <w:rPr>
          <w:rFonts w:asciiTheme="minorHAnsi" w:eastAsia="Arial" w:hAnsiTheme="minorHAnsi" w:cstheme="minorHAnsi"/>
        </w:rPr>
        <w:t>ic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 f</w:t>
      </w:r>
      <w:r w:rsidRPr="007F1D97">
        <w:rPr>
          <w:rFonts w:asciiTheme="minorHAnsi" w:eastAsia="Arial" w:hAnsiTheme="minorHAnsi" w:cstheme="minorHAnsi"/>
          <w:spacing w:val="-1"/>
        </w:rPr>
        <w:t>e</w:t>
      </w:r>
      <w:r w:rsidRPr="007F1D97">
        <w:rPr>
          <w:rFonts w:asciiTheme="minorHAnsi" w:eastAsia="Arial" w:hAnsiTheme="minorHAnsi" w:cstheme="minorHAnsi"/>
        </w:rPr>
        <w:t>sti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</w:t>
      </w:r>
      <w:r w:rsidRPr="007F1D97">
        <w:rPr>
          <w:rFonts w:asciiTheme="minorHAnsi" w:eastAsia="Arial" w:hAnsiTheme="minorHAnsi" w:cstheme="minorHAnsi"/>
          <w:spacing w:val="2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</w:rPr>
        <w:t>II</w:t>
      </w:r>
      <w:r w:rsidRPr="007F1D97">
        <w:rPr>
          <w:rFonts w:asciiTheme="minorHAnsi" w:eastAsia="Arial" w:hAnsiTheme="minorHAnsi" w:cstheme="minorHAnsi"/>
          <w:spacing w:val="-22"/>
        </w:rPr>
        <w:t>T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-11"/>
        </w:rPr>
        <w:t xml:space="preserve"> 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ll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  <w:spacing w:val="1"/>
        </w:rPr>
        <w:t>ha</w:t>
      </w:r>
      <w:r w:rsidRPr="007F1D97">
        <w:rPr>
          <w:rFonts w:asciiTheme="minorHAnsi" w:eastAsia="Arial" w:hAnsiTheme="minorHAnsi" w:cstheme="minorHAnsi"/>
          <w:spacing w:val="-1"/>
        </w:rPr>
        <w:t>b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d</w:t>
      </w:r>
    </w:p>
    <w:p w14:paraId="56ABC669" w14:textId="77777777" w:rsidR="001D2787" w:rsidRPr="007F1D97" w:rsidRDefault="007F1D97" w:rsidP="007F1D97">
      <w:pPr>
        <w:spacing w:before="32"/>
        <w:ind w:left="462"/>
        <w:rPr>
          <w:rFonts w:asciiTheme="minorHAnsi" w:eastAsia="Arial" w:hAnsiTheme="minorHAnsi" w:cstheme="minorHAnsi"/>
        </w:rPr>
      </w:pPr>
      <w:r w:rsidRPr="007F1D97">
        <w:rPr>
          <w:rFonts w:asciiTheme="minorHAnsi" w:eastAsia="Arial" w:hAnsiTheme="minorHAnsi" w:cstheme="minorHAnsi"/>
          <w:spacing w:val="-2"/>
        </w:rPr>
        <w:t>O</w:t>
      </w:r>
      <w:r w:rsidRPr="007F1D97">
        <w:rPr>
          <w:rFonts w:asciiTheme="minorHAnsi" w:eastAsia="Arial" w:hAnsiTheme="minorHAnsi" w:cstheme="minorHAnsi"/>
          <w:spacing w:val="1"/>
        </w:rPr>
        <w:t>u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doo</w:t>
      </w:r>
      <w:r w:rsidRPr="007F1D97">
        <w:rPr>
          <w:rFonts w:asciiTheme="minorHAnsi" w:eastAsia="Arial" w:hAnsiTheme="minorHAnsi" w:cstheme="minorHAnsi"/>
        </w:rPr>
        <w:t xml:space="preserve">r </w:t>
      </w:r>
      <w:r w:rsidRPr="007F1D97">
        <w:rPr>
          <w:rFonts w:asciiTheme="minorHAnsi" w:eastAsia="Arial" w:hAnsiTheme="minorHAnsi" w:cstheme="minorHAnsi"/>
          <w:spacing w:val="-1"/>
        </w:rPr>
        <w:t>a</w:t>
      </w:r>
      <w:r w:rsidRPr="007F1D97">
        <w:rPr>
          <w:rFonts w:asciiTheme="minorHAnsi" w:eastAsia="Arial" w:hAnsiTheme="minorHAnsi" w:cstheme="minorHAnsi"/>
        </w:rPr>
        <w:t>ct</w:t>
      </w:r>
      <w:r w:rsidRPr="007F1D97">
        <w:rPr>
          <w:rFonts w:asciiTheme="minorHAnsi" w:eastAsia="Arial" w:hAnsiTheme="minorHAnsi" w:cstheme="minorHAnsi"/>
          <w:spacing w:val="2"/>
        </w:rPr>
        <w:t>i</w:t>
      </w:r>
      <w:r w:rsidRPr="007F1D97">
        <w:rPr>
          <w:rFonts w:asciiTheme="minorHAnsi" w:eastAsia="Arial" w:hAnsiTheme="minorHAnsi" w:cstheme="minorHAnsi"/>
          <w:spacing w:val="-2"/>
        </w:rPr>
        <w:t>v</w:t>
      </w:r>
      <w:r w:rsidRPr="007F1D97">
        <w:rPr>
          <w:rFonts w:asciiTheme="minorHAnsi" w:eastAsia="Arial" w:hAnsiTheme="minorHAnsi" w:cstheme="minorHAnsi"/>
        </w:rPr>
        <w:t>iti</w:t>
      </w:r>
      <w:r w:rsidRPr="007F1D97">
        <w:rPr>
          <w:rFonts w:asciiTheme="minorHAnsi" w:eastAsia="Arial" w:hAnsiTheme="minorHAnsi" w:cstheme="minorHAnsi"/>
          <w:spacing w:val="1"/>
        </w:rPr>
        <w:t>e</w:t>
      </w:r>
      <w:r w:rsidRPr="007F1D97">
        <w:rPr>
          <w:rFonts w:asciiTheme="minorHAnsi" w:eastAsia="Arial" w:hAnsiTheme="minorHAnsi" w:cstheme="minorHAnsi"/>
        </w:rPr>
        <w:t>s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</w:rPr>
        <w:t xml:space="preserve">- </w:t>
      </w:r>
      <w:r w:rsidRPr="007F1D97">
        <w:rPr>
          <w:rFonts w:asciiTheme="minorHAnsi" w:eastAsia="Arial" w:hAnsiTheme="minorHAnsi" w:cstheme="minorHAnsi"/>
          <w:spacing w:val="-1"/>
        </w:rPr>
        <w:t>Mo</w:t>
      </w:r>
      <w:r w:rsidRPr="007F1D97">
        <w:rPr>
          <w:rFonts w:asciiTheme="minorHAnsi" w:eastAsia="Arial" w:hAnsiTheme="minorHAnsi" w:cstheme="minorHAnsi"/>
          <w:spacing w:val="1"/>
        </w:rPr>
        <w:t>un</w:t>
      </w:r>
      <w:r w:rsidRPr="007F1D97">
        <w:rPr>
          <w:rFonts w:asciiTheme="minorHAnsi" w:eastAsia="Arial" w:hAnsiTheme="minorHAnsi" w:cstheme="minorHAnsi"/>
          <w:spacing w:val="-2"/>
        </w:rPr>
        <w:t>t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in</w:t>
      </w:r>
      <w:r w:rsidRPr="007F1D97">
        <w:rPr>
          <w:rFonts w:asciiTheme="minorHAnsi" w:eastAsia="Arial" w:hAnsiTheme="minorHAnsi" w:cstheme="minorHAnsi"/>
          <w:spacing w:val="1"/>
        </w:rPr>
        <w:t xml:space="preserve"> B</w:t>
      </w:r>
      <w:r w:rsidRPr="007F1D97">
        <w:rPr>
          <w:rFonts w:asciiTheme="minorHAnsi" w:eastAsia="Arial" w:hAnsiTheme="minorHAnsi" w:cstheme="minorHAnsi"/>
        </w:rPr>
        <w:t>iki</w:t>
      </w:r>
      <w:r w:rsidRPr="007F1D97">
        <w:rPr>
          <w:rFonts w:asciiTheme="minorHAnsi" w:eastAsia="Arial" w:hAnsiTheme="minorHAnsi" w:cstheme="minorHAnsi"/>
          <w:spacing w:val="1"/>
        </w:rPr>
        <w:t>n</w:t>
      </w:r>
      <w:r w:rsidRPr="007F1D97">
        <w:rPr>
          <w:rFonts w:asciiTheme="minorHAnsi" w:eastAsia="Arial" w:hAnsiTheme="minorHAnsi" w:cstheme="minorHAnsi"/>
          <w:spacing w:val="-1"/>
        </w:rPr>
        <w:t>g</w:t>
      </w:r>
      <w:r w:rsidRPr="007F1D97">
        <w:rPr>
          <w:rFonts w:asciiTheme="minorHAnsi" w:eastAsia="Arial" w:hAnsiTheme="minorHAnsi" w:cstheme="minorHAnsi"/>
        </w:rPr>
        <w:t>,</w:t>
      </w:r>
      <w:r w:rsidRPr="007F1D97">
        <w:rPr>
          <w:rFonts w:asciiTheme="minorHAnsi" w:eastAsia="Arial" w:hAnsiTheme="minorHAnsi" w:cstheme="minorHAnsi"/>
          <w:spacing w:val="1"/>
        </w:rPr>
        <w:t xml:space="preserve"> </w:t>
      </w:r>
      <w:r w:rsidRPr="007F1D97">
        <w:rPr>
          <w:rFonts w:asciiTheme="minorHAnsi" w:eastAsia="Arial" w:hAnsiTheme="minorHAnsi" w:cstheme="minorHAnsi"/>
          <w:spacing w:val="-1"/>
        </w:rPr>
        <w:t>K</w:t>
      </w:r>
      <w:r w:rsidRPr="007F1D97">
        <w:rPr>
          <w:rFonts w:asciiTheme="minorHAnsi" w:eastAsia="Arial" w:hAnsiTheme="minorHAnsi" w:cstheme="minorHAnsi"/>
          <w:spacing w:val="3"/>
        </w:rPr>
        <w:t>a</w:t>
      </w:r>
      <w:r w:rsidRPr="007F1D97">
        <w:rPr>
          <w:rFonts w:asciiTheme="minorHAnsi" w:eastAsia="Arial" w:hAnsiTheme="minorHAnsi" w:cstheme="minorHAnsi"/>
          <w:spacing w:val="-2"/>
        </w:rPr>
        <w:t>y</w:t>
      </w:r>
      <w:r w:rsidRPr="007F1D97">
        <w:rPr>
          <w:rFonts w:asciiTheme="minorHAnsi" w:eastAsia="Arial" w:hAnsiTheme="minorHAnsi" w:cstheme="minorHAnsi"/>
          <w:spacing w:val="1"/>
        </w:rPr>
        <w:t>a</w:t>
      </w:r>
      <w:r w:rsidRPr="007F1D97">
        <w:rPr>
          <w:rFonts w:asciiTheme="minorHAnsi" w:eastAsia="Arial" w:hAnsiTheme="minorHAnsi" w:cstheme="minorHAnsi"/>
        </w:rPr>
        <w:t>k</w:t>
      </w:r>
      <w:r w:rsidRPr="007F1D97">
        <w:rPr>
          <w:rFonts w:asciiTheme="minorHAnsi" w:eastAsia="Arial" w:hAnsiTheme="minorHAnsi" w:cstheme="minorHAnsi"/>
          <w:spacing w:val="-2"/>
        </w:rPr>
        <w:t>i</w:t>
      </w:r>
      <w:r w:rsidRPr="007F1D97">
        <w:rPr>
          <w:rFonts w:asciiTheme="minorHAnsi" w:eastAsia="Arial" w:hAnsiTheme="minorHAnsi" w:cstheme="minorHAnsi"/>
          <w:spacing w:val="3"/>
        </w:rPr>
        <w:t>n</w:t>
      </w:r>
      <w:r w:rsidRPr="007F1D97">
        <w:rPr>
          <w:rFonts w:asciiTheme="minorHAnsi" w:eastAsia="Arial" w:hAnsiTheme="minorHAnsi" w:cstheme="minorHAnsi"/>
        </w:rPr>
        <w:t>g</w:t>
      </w:r>
    </w:p>
    <w:sectPr w:rsidR="001D2787" w:rsidRPr="007F1D97">
      <w:type w:val="continuous"/>
      <w:pgSz w:w="12240" w:h="15840"/>
      <w:pgMar w:top="360" w:right="5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4C0137"/>
    <w:multiLevelType w:val="multilevel"/>
    <w:tmpl w:val="A0DC8A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787"/>
    <w:rsid w:val="001D2787"/>
    <w:rsid w:val="007F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BF90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aforum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2021-07-06T13:05:00Z</dcterms:modified>
</cp:coreProperties>
</file>